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ED7" w:rsidRDefault="00C76ED7" w:rsidP="00C76ED7">
      <w:pPr>
        <w:widowControl w:val="0"/>
        <w:tabs>
          <w:tab w:val="left" w:pos="352"/>
        </w:tabs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bookmarkStart w:id="0" w:name="_GoBack"/>
      <w:bookmarkEnd w:id="0"/>
    </w:p>
    <w:p w:rsidR="00C76ED7" w:rsidRPr="00C76ED7" w:rsidRDefault="00C76ED7" w:rsidP="00C76ED7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0"/>
          <w:lang w:eastAsia="ru-RU"/>
        </w:rPr>
      </w:pPr>
      <w:r w:rsidRPr="00C76ED7">
        <w:rPr>
          <w:rFonts w:ascii="Times New Roman" w:eastAsia="Times New Roman" w:hAnsi="Times New Roman"/>
          <w:b/>
          <w:noProof/>
          <w:sz w:val="32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alt="444" style="width:34.5pt;height:45pt;visibility:visible;mso-wrap-style:square">
            <v:imagedata r:id="rId5" o:title="444"/>
          </v:shape>
        </w:pict>
      </w:r>
    </w:p>
    <w:p w:rsidR="00C76ED7" w:rsidRPr="00C76ED7" w:rsidRDefault="00C76ED7" w:rsidP="00C76ED7">
      <w:pPr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ED7">
        <w:rPr>
          <w:rFonts w:ascii="Times New Roman" w:hAnsi="Times New Roman"/>
          <w:b/>
          <w:sz w:val="24"/>
          <w:szCs w:val="24"/>
        </w:rPr>
        <w:t>А Д М И Н И С Т Р А Ц И Я   Г О Р О Д А   Н И Ж Н Е Г О   Н О В ГО Р О Д А</w:t>
      </w:r>
    </w:p>
    <w:p w:rsidR="00C76ED7" w:rsidRPr="00C76ED7" w:rsidRDefault="00C76ED7" w:rsidP="00C76ED7">
      <w:pPr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ED7">
        <w:rPr>
          <w:rFonts w:ascii="Times New Roman" w:hAnsi="Times New Roman"/>
          <w:b/>
          <w:sz w:val="24"/>
          <w:szCs w:val="24"/>
        </w:rPr>
        <w:t>Д Е П А Р Т А М Е Н Т   О Б Р А З О В А Н И Я</w:t>
      </w:r>
    </w:p>
    <w:p w:rsidR="00C76ED7" w:rsidRPr="00C76ED7" w:rsidRDefault="00C76ED7" w:rsidP="00C76ED7">
      <w:pPr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76ED7">
        <w:rPr>
          <w:rFonts w:ascii="Times New Roman" w:hAnsi="Times New Roman"/>
          <w:b/>
          <w:sz w:val="18"/>
          <w:szCs w:val="18"/>
        </w:rPr>
        <w:t>МУНИЦИПАЛЬНОЕ БЮДЖЕТНОЕ ОБЩЕОБРАЗОВАТЕЛЬНОЕ УЧРЕЖДЕНИЕ «ШКОЛА №171»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b/>
          <w:sz w:val="42"/>
          <w:szCs w:val="42"/>
        </w:rPr>
      </w:pP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</w:rPr>
      </w:pPr>
      <w:r w:rsidRPr="00C76ED7">
        <w:rPr>
          <w:rFonts w:ascii="Times New Roman" w:hAnsi="Times New Roman"/>
        </w:rPr>
        <w:t>Принята                                                                                              Утверждаю</w:t>
      </w: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</w:rPr>
      </w:pPr>
      <w:r w:rsidRPr="00C76ED7">
        <w:rPr>
          <w:rFonts w:ascii="Times New Roman" w:hAnsi="Times New Roman"/>
        </w:rPr>
        <w:t>на заседании педагогического совета                                             Директор МБОУ «</w:t>
      </w:r>
      <w:proofErr w:type="gramStart"/>
      <w:r w:rsidRPr="00C76ED7">
        <w:rPr>
          <w:rFonts w:ascii="Times New Roman" w:hAnsi="Times New Roman"/>
        </w:rPr>
        <w:t>Школа  №</w:t>
      </w:r>
      <w:proofErr w:type="gramEnd"/>
      <w:r w:rsidRPr="00C76ED7">
        <w:rPr>
          <w:rFonts w:ascii="Times New Roman" w:hAnsi="Times New Roman"/>
        </w:rPr>
        <w:t>171»                     от «29»  августа  2025г.                                                                     __________________/</w:t>
      </w:r>
      <w:proofErr w:type="spellStart"/>
      <w:r w:rsidRPr="00C76ED7">
        <w:rPr>
          <w:rFonts w:ascii="Times New Roman" w:hAnsi="Times New Roman"/>
        </w:rPr>
        <w:t>И.Г.Петти</w:t>
      </w:r>
      <w:proofErr w:type="spellEnd"/>
      <w:r w:rsidRPr="00C76ED7">
        <w:rPr>
          <w:rFonts w:ascii="Times New Roman" w:hAnsi="Times New Roman"/>
        </w:rPr>
        <w:t xml:space="preserve">/                                                             </w:t>
      </w: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</w:rPr>
      </w:pPr>
      <w:r w:rsidRPr="00C76ED7">
        <w:rPr>
          <w:rFonts w:ascii="Times New Roman" w:hAnsi="Times New Roman"/>
        </w:rPr>
        <w:t xml:space="preserve">Протокол № 1                                                                                </w:t>
      </w:r>
      <w:proofErr w:type="gramStart"/>
      <w:r w:rsidRPr="00C76ED7">
        <w:rPr>
          <w:rFonts w:ascii="Times New Roman" w:hAnsi="Times New Roman"/>
        </w:rPr>
        <w:t xml:space="preserve">   «</w:t>
      </w:r>
      <w:proofErr w:type="gramEnd"/>
      <w:r w:rsidRPr="00C76ED7">
        <w:rPr>
          <w:rFonts w:ascii="Times New Roman" w:hAnsi="Times New Roman"/>
        </w:rPr>
        <w:t>29» августа 2025г.</w:t>
      </w: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</w:rPr>
      </w:pP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</w:rPr>
      </w:pPr>
    </w:p>
    <w:p w:rsidR="00C76ED7" w:rsidRPr="00C76ED7" w:rsidRDefault="00C76ED7" w:rsidP="00C76ED7">
      <w:pPr>
        <w:autoSpaceDN w:val="0"/>
        <w:spacing w:line="256" w:lineRule="auto"/>
      </w:pPr>
    </w:p>
    <w:p w:rsidR="00C76ED7" w:rsidRPr="00C76ED7" w:rsidRDefault="00C76ED7" w:rsidP="00C76ED7">
      <w:pPr>
        <w:autoSpaceDN w:val="0"/>
        <w:spacing w:line="256" w:lineRule="auto"/>
      </w:pPr>
    </w:p>
    <w:p w:rsidR="00C76ED7" w:rsidRPr="00C76ED7" w:rsidRDefault="00C76ED7" w:rsidP="00C76ED7">
      <w:pPr>
        <w:autoSpaceDN w:val="0"/>
        <w:spacing w:line="256" w:lineRule="auto"/>
      </w:pPr>
    </w:p>
    <w:p w:rsidR="00C76ED7" w:rsidRPr="00C76ED7" w:rsidRDefault="00C76ED7" w:rsidP="00C76ED7">
      <w:pPr>
        <w:autoSpaceDN w:val="0"/>
        <w:spacing w:line="256" w:lineRule="auto"/>
      </w:pP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C76ED7">
        <w:rPr>
          <w:rFonts w:ascii="Times New Roman" w:hAnsi="Times New Roman"/>
          <w:b/>
          <w:sz w:val="28"/>
          <w:szCs w:val="28"/>
        </w:rPr>
        <w:t>Дополнительная общеобразовательная общеразвивающая программа художественной направленности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C76ED7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Хор</w:t>
      </w:r>
      <w:r w:rsidRPr="00C76ED7">
        <w:rPr>
          <w:rFonts w:ascii="Times New Roman" w:hAnsi="Times New Roman"/>
          <w:b/>
          <w:sz w:val="28"/>
          <w:szCs w:val="28"/>
        </w:rPr>
        <w:t>»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обучающихся: 6,5 -10</w:t>
      </w:r>
      <w:r w:rsidRPr="00C76ED7">
        <w:rPr>
          <w:rFonts w:ascii="Times New Roman" w:hAnsi="Times New Roman"/>
          <w:sz w:val="28"/>
          <w:szCs w:val="28"/>
        </w:rPr>
        <w:t xml:space="preserve"> лет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C76ED7">
        <w:rPr>
          <w:rFonts w:ascii="Times New Roman" w:hAnsi="Times New Roman"/>
          <w:sz w:val="28"/>
          <w:szCs w:val="28"/>
        </w:rPr>
        <w:t xml:space="preserve">Срок реализации: 1 год       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C76ED7">
        <w:rPr>
          <w:rFonts w:ascii="Times New Roman" w:hAnsi="Times New Roman"/>
          <w:sz w:val="28"/>
          <w:szCs w:val="28"/>
        </w:rPr>
        <w:t xml:space="preserve">                              Автор-составитель: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C76ED7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>Портнова Ксения Сергеевна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C76ED7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у</w:t>
      </w:r>
      <w:r w:rsidRPr="00C76ED7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>музыки</w:t>
      </w:r>
      <w:r w:rsidRPr="00C76ED7">
        <w:rPr>
          <w:rFonts w:ascii="Times New Roman" w:hAnsi="Times New Roman"/>
          <w:sz w:val="28"/>
          <w:szCs w:val="28"/>
        </w:rPr>
        <w:t xml:space="preserve"> </w:t>
      </w: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  <w:sz w:val="28"/>
          <w:szCs w:val="28"/>
        </w:rPr>
      </w:pPr>
    </w:p>
    <w:p w:rsidR="00C76ED7" w:rsidRPr="00C76ED7" w:rsidRDefault="00C76ED7" w:rsidP="00C76ED7">
      <w:pPr>
        <w:autoSpaceDN w:val="0"/>
        <w:spacing w:line="256" w:lineRule="auto"/>
        <w:rPr>
          <w:rFonts w:ascii="Times New Roman" w:hAnsi="Times New Roman"/>
          <w:sz w:val="28"/>
          <w:szCs w:val="28"/>
        </w:rPr>
      </w:pP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C76ED7">
        <w:rPr>
          <w:rFonts w:ascii="Times New Roman" w:hAnsi="Times New Roman"/>
          <w:sz w:val="28"/>
          <w:szCs w:val="28"/>
        </w:rPr>
        <w:t>г. Нижний Новгород</w:t>
      </w:r>
    </w:p>
    <w:p w:rsidR="00C76ED7" w:rsidRPr="00C76ED7" w:rsidRDefault="00C76ED7" w:rsidP="00C76ED7">
      <w:pPr>
        <w:autoSpaceDN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  <w:r w:rsidRPr="00C76ED7">
        <w:rPr>
          <w:rFonts w:ascii="Times New Roman" w:hAnsi="Times New Roman"/>
          <w:sz w:val="28"/>
          <w:szCs w:val="28"/>
        </w:rPr>
        <w:t>2025</w:t>
      </w:r>
    </w:p>
    <w:p w:rsidR="00C76ED7" w:rsidRPr="00C76ED7" w:rsidRDefault="00C76ED7" w:rsidP="00C76E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76ED7" w:rsidRPr="00C76ED7" w:rsidRDefault="00C76ED7" w:rsidP="00C76E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76ED7" w:rsidRPr="00C76ED7" w:rsidRDefault="00C76ED7" w:rsidP="00C76E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1071" w:rsidRDefault="00561071" w:rsidP="000D580F">
      <w:pPr>
        <w:widowControl w:val="0"/>
        <w:tabs>
          <w:tab w:val="left" w:pos="35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351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561071" w:rsidRDefault="00561071" w:rsidP="000D580F">
      <w:pPr>
        <w:widowControl w:val="0"/>
        <w:tabs>
          <w:tab w:val="left" w:pos="35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351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tabs>
          <w:tab w:val="left" w:pos="35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35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Пояснительная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записка</w:t>
      </w:r>
    </w:p>
    <w:p w:rsidR="004D463F" w:rsidRPr="000D580F" w:rsidRDefault="004D463F" w:rsidP="000D580F">
      <w:pPr>
        <w:widowControl w:val="0"/>
        <w:numPr>
          <w:ilvl w:val="1"/>
          <w:numId w:val="2"/>
        </w:numPr>
        <w:tabs>
          <w:tab w:val="left" w:pos="110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firstLine="540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Введение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4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Приобщение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хоровому</w:t>
      </w:r>
      <w:r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искусству</w:t>
      </w:r>
      <w:r w:rsidRPr="000D580F">
        <w:rPr>
          <w:rFonts w:ascii="Times New Roman" w:hAnsi="Times New Roman"/>
          <w:spacing w:val="4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всегда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актуально,</w:t>
      </w:r>
      <w:r w:rsidRPr="000D580F">
        <w:rPr>
          <w:rFonts w:ascii="Times New Roman" w:hAnsi="Times New Roman"/>
          <w:spacing w:val="4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так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как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именно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хоровое</w:t>
      </w:r>
      <w:r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пение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является</w:t>
      </w:r>
      <w:r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подлинно</w:t>
      </w:r>
      <w:r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массовым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видом</w:t>
      </w:r>
      <w:r w:rsidRPr="000D580F">
        <w:rPr>
          <w:rFonts w:ascii="Times New Roman" w:hAnsi="Times New Roman"/>
          <w:spacing w:val="6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музыкально-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эстетического,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нравственного</w:t>
      </w:r>
      <w:r w:rsidRPr="000D580F">
        <w:rPr>
          <w:rFonts w:ascii="Times New Roman" w:hAnsi="Times New Roman"/>
          <w:spacing w:val="4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воспитания,</w:t>
      </w:r>
      <w:r w:rsidRPr="000D580F">
        <w:rPr>
          <w:rFonts w:ascii="Times New Roman" w:hAnsi="Times New Roman"/>
          <w:spacing w:val="3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наиболее</w:t>
      </w:r>
      <w:r w:rsidRPr="000D580F">
        <w:rPr>
          <w:rFonts w:ascii="Times New Roman" w:hAnsi="Times New Roman"/>
          <w:spacing w:val="3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доступным</w:t>
      </w:r>
      <w:r w:rsidRPr="000D580F">
        <w:rPr>
          <w:rFonts w:ascii="Times New Roman" w:hAnsi="Times New Roman"/>
          <w:spacing w:val="3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видом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музыкального</w:t>
      </w:r>
      <w:r w:rsidRPr="000D580F">
        <w:rPr>
          <w:rFonts w:ascii="Times New Roman" w:hAnsi="Times New Roman"/>
          <w:spacing w:val="2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исполнительства.</w:t>
      </w:r>
      <w:r w:rsidRPr="000D580F">
        <w:rPr>
          <w:rFonts w:ascii="Times New Roman" w:hAnsi="Times New Roman"/>
          <w:spacing w:val="2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Воспитание</w:t>
      </w:r>
      <w:r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певческих</w:t>
      </w:r>
      <w:r w:rsidRPr="000D580F">
        <w:rPr>
          <w:rFonts w:ascii="Times New Roman" w:hAnsi="Times New Roman"/>
          <w:spacing w:val="2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навыков</w:t>
      </w:r>
      <w:r w:rsidRPr="000D580F">
        <w:rPr>
          <w:rFonts w:ascii="Times New Roman" w:hAnsi="Times New Roman"/>
          <w:spacing w:val="2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–</w:t>
      </w:r>
      <w:r w:rsidRPr="000D580F">
        <w:rPr>
          <w:rFonts w:ascii="Times New Roman" w:hAnsi="Times New Roman"/>
          <w:spacing w:val="2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это</w:t>
      </w:r>
      <w:r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одновременно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воспитание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чувств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эмоций.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Через</w:t>
      </w:r>
      <w:r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хоровое</w:t>
      </w:r>
      <w:r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пение</w:t>
      </w:r>
      <w:r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ребенок,</w:t>
      </w:r>
      <w:r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взрослый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приобщается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Pr="000D580F">
        <w:rPr>
          <w:rFonts w:ascii="Times New Roman" w:hAnsi="Times New Roman"/>
          <w:spacing w:val="2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сокровищнице</w:t>
      </w:r>
      <w:r w:rsidRPr="000D580F">
        <w:rPr>
          <w:rFonts w:ascii="Times New Roman" w:hAnsi="Times New Roman"/>
          <w:spacing w:val="5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народно-песенного</w:t>
      </w:r>
      <w:r w:rsidRPr="000D580F">
        <w:rPr>
          <w:rFonts w:ascii="Times New Roman" w:hAnsi="Times New Roman"/>
          <w:spacing w:val="5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творчества,</w:t>
      </w:r>
      <w:r w:rsidRPr="000D580F">
        <w:rPr>
          <w:rFonts w:ascii="Times New Roman" w:hAnsi="Times New Roman"/>
          <w:spacing w:val="5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Pr="000D580F">
        <w:rPr>
          <w:rFonts w:ascii="Times New Roman" w:hAnsi="Times New Roman"/>
          <w:spacing w:val="5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наследию</w:t>
      </w:r>
      <w:r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русской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национальной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мировой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классики.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Работа</w:t>
      </w:r>
      <w:r w:rsidRPr="000D580F">
        <w:rPr>
          <w:rFonts w:ascii="Times New Roman" w:hAnsi="Times New Roman"/>
          <w:spacing w:val="1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с</w:t>
      </w:r>
      <w:r w:rsidRPr="000D580F">
        <w:rPr>
          <w:rFonts w:ascii="Times New Roman" w:hAnsi="Times New Roman"/>
          <w:spacing w:val="1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детским</w:t>
      </w:r>
      <w:r w:rsidRPr="000D580F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хоровым</w:t>
      </w:r>
      <w:r w:rsidRPr="000D580F">
        <w:rPr>
          <w:rFonts w:ascii="Times New Roman" w:hAnsi="Times New Roman"/>
          <w:spacing w:val="1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коллективом</w:t>
      </w:r>
      <w:r w:rsidRPr="000D580F">
        <w:rPr>
          <w:rFonts w:ascii="Times New Roman" w:hAnsi="Times New Roman"/>
          <w:spacing w:val="1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отлична</w:t>
      </w:r>
      <w:r w:rsidRPr="000D580F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от</w:t>
      </w:r>
      <w:r w:rsidRPr="000D580F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работы</w:t>
      </w:r>
      <w:r w:rsidRPr="000D580F">
        <w:rPr>
          <w:rFonts w:ascii="Times New Roman" w:hAnsi="Times New Roman"/>
          <w:spacing w:val="1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со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взрослыми,</w:t>
      </w:r>
      <w:r w:rsidRPr="000D580F">
        <w:rPr>
          <w:rFonts w:ascii="Times New Roman" w:hAnsi="Times New Roman"/>
          <w:spacing w:val="1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имеет</w:t>
      </w:r>
      <w:r w:rsidRPr="000D580F">
        <w:rPr>
          <w:rFonts w:ascii="Times New Roman" w:hAnsi="Times New Roman"/>
          <w:spacing w:val="2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свою</w:t>
      </w:r>
      <w:r w:rsidRPr="000D580F">
        <w:rPr>
          <w:rFonts w:ascii="Times New Roman" w:hAnsi="Times New Roman"/>
          <w:spacing w:val="2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специфику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2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ряд</w:t>
      </w:r>
      <w:r w:rsidRPr="000D580F">
        <w:rPr>
          <w:rFonts w:ascii="Times New Roman" w:hAnsi="Times New Roman"/>
          <w:spacing w:val="2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особенностей.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Pr="000D580F">
        <w:rPr>
          <w:rFonts w:ascii="Times New Roman" w:hAnsi="Times New Roman"/>
          <w:spacing w:val="2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программе</w:t>
      </w:r>
      <w:r w:rsidRPr="000D580F">
        <w:rPr>
          <w:rFonts w:ascii="Times New Roman" w:hAnsi="Times New Roman"/>
          <w:spacing w:val="1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особое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внимание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уделяется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воспитанию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навыка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многоголосного</w:t>
      </w:r>
      <w:r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пения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3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пения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без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сопровождения,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а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proofErr w:type="gram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так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же</w:t>
      </w:r>
      <w:proofErr w:type="gramEnd"/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навыкам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сольного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исполнения.</w:t>
      </w:r>
    </w:p>
    <w:p w:rsidR="004D463F" w:rsidRPr="000D580F" w:rsidRDefault="004D463F" w:rsidP="000D580F">
      <w:pPr>
        <w:widowControl w:val="0"/>
        <w:tabs>
          <w:tab w:val="left" w:pos="2480"/>
          <w:tab w:val="left" w:pos="2926"/>
          <w:tab w:val="left" w:pos="4434"/>
          <w:tab w:val="left" w:pos="4757"/>
          <w:tab w:val="left" w:pos="5422"/>
          <w:tab w:val="left" w:pos="5858"/>
          <w:tab w:val="left" w:pos="6630"/>
          <w:tab w:val="left" w:pos="7447"/>
          <w:tab w:val="left" w:pos="8370"/>
          <w:tab w:val="left" w:pos="9310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Данная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программа,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учитывая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особенности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психофизического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развития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proofErr w:type="gram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ребенка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школьного</w:t>
      </w:r>
      <w:proofErr w:type="gramEnd"/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возраста,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специфику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1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вокально-хорового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развития,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предусматривает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практическое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усвоение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комплекса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попевочного</w:t>
      </w:r>
      <w:proofErr w:type="spell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репертуарного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материала,</w:t>
      </w:r>
      <w:r w:rsidRPr="000D580F">
        <w:rPr>
          <w:rFonts w:ascii="Times New Roman" w:hAnsi="Times New Roman"/>
          <w:spacing w:val="-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необходимого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будущей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вокальной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деятельности.</w:t>
      </w:r>
      <w:r w:rsidRPr="000D580F">
        <w:rPr>
          <w:rFonts w:ascii="Times New Roman" w:hAnsi="Times New Roman"/>
          <w:spacing w:val="7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Программа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имеет</w:t>
      </w:r>
      <w:r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художественно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–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эстетическую</w:t>
      </w:r>
      <w:r w:rsidRPr="000D580F">
        <w:rPr>
          <w:rFonts w:ascii="Times New Roman" w:hAnsi="Times New Roman"/>
          <w:spacing w:val="4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направленность,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является</w:t>
      </w:r>
      <w:r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модифицированной,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разработана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на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основе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программы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хорового</w:t>
      </w:r>
      <w:r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proofErr w:type="gramStart"/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объединения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«</w:t>
      </w:r>
      <w:proofErr w:type="gram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Остров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детства»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Е.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В.</w:t>
      </w:r>
      <w:r w:rsidRPr="000D580F">
        <w:rPr>
          <w:rFonts w:ascii="Times New Roman" w:hAnsi="Times New Roman"/>
          <w:spacing w:val="68"/>
          <w:sz w:val="28"/>
          <w:szCs w:val="28"/>
          <w:lang w:eastAsia="ru-RU"/>
        </w:rPr>
        <w:t xml:space="preserve"> </w:t>
      </w:r>
      <w:proofErr w:type="gram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Коваленко,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программы</w:t>
      </w:r>
      <w:proofErr w:type="gramEnd"/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хоровому</w:t>
      </w:r>
      <w:r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пению О.И.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Казьянской</w:t>
      </w:r>
      <w:proofErr w:type="spell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numPr>
          <w:ilvl w:val="1"/>
          <w:numId w:val="2"/>
        </w:numPr>
        <w:tabs>
          <w:tab w:val="left" w:pos="1862"/>
          <w:tab w:val="left" w:pos="2176"/>
          <w:tab w:val="left" w:pos="4537"/>
          <w:tab w:val="left" w:pos="5969"/>
          <w:tab w:val="left" w:pos="7998"/>
          <w:tab w:val="left" w:pos="8509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8" w:firstLine="1298"/>
        <w:rPr>
          <w:rFonts w:ascii="Times New Roman" w:hAnsi="Times New Roman"/>
          <w:spacing w:val="-1"/>
          <w:sz w:val="28"/>
          <w:szCs w:val="28"/>
          <w:lang w:eastAsia="ru-RU"/>
        </w:rPr>
        <w:sectPr w:rsidR="004D463F" w:rsidRPr="000D580F">
          <w:pgSz w:w="11910" w:h="16840"/>
          <w:pgMar w:top="1060" w:right="740" w:bottom="1220" w:left="1600" w:header="0" w:footer="1035" w:gutter="0"/>
          <w:cols w:space="720"/>
        </w:sect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 xml:space="preserve">Цель, </w:t>
      </w:r>
      <w:r w:rsidRPr="000D580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eastAsia="ru-RU"/>
        </w:rPr>
        <w:t>задачи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и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принципы,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eastAsia="ru-RU"/>
        </w:rPr>
        <w:t>лежащие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в</w:t>
      </w:r>
      <w:r w:rsidRPr="000D580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основе программы</w:t>
      </w:r>
      <w:r w:rsidRPr="000D580F">
        <w:rPr>
          <w:rFonts w:ascii="Times New Roman" w:hAnsi="Times New Roman"/>
          <w:b/>
          <w:bCs/>
          <w:i/>
          <w:iCs/>
          <w:spacing w:val="3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Цель</w:t>
      </w:r>
      <w:r w:rsidRPr="000D580F">
        <w:rPr>
          <w:rFonts w:ascii="Times New Roman" w:hAnsi="Times New Roman"/>
          <w:b/>
          <w:bCs/>
          <w:i/>
          <w:iCs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-</w:t>
      </w:r>
      <w:r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создание</w:t>
      </w:r>
      <w:r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условий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для</w:t>
      </w:r>
      <w:r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развития</w:t>
      </w:r>
      <w:r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художественного</w:t>
      </w:r>
      <w:r w:rsidRPr="000D580F">
        <w:rPr>
          <w:rFonts w:ascii="Times New Roman" w:hAnsi="Times New Roman"/>
          <w:spacing w:val="5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вкуса,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творческих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способностей,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познавательного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интереса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  <w:t>обучающихся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ab/>
      </w:r>
      <w:r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Pr="000D580F">
        <w:rPr>
          <w:rFonts w:ascii="Times New Roman" w:hAnsi="Times New Roman"/>
          <w:sz w:val="28"/>
          <w:szCs w:val="28"/>
          <w:lang w:eastAsia="ru-RU"/>
        </w:rPr>
        <w:tab/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музыке,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расширению</w:t>
      </w:r>
      <w:r w:rsidRPr="000D580F">
        <w:rPr>
          <w:rFonts w:ascii="Times New Roman" w:hAnsi="Times New Roman"/>
          <w:spacing w:val="4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их</w:t>
      </w:r>
      <w:r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музыкального</w:t>
      </w:r>
      <w:r w:rsidRPr="000D580F">
        <w:rPr>
          <w:rFonts w:ascii="Times New Roman" w:hAnsi="Times New Roman"/>
          <w:spacing w:val="5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кругозора,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воспитанию</w:t>
      </w:r>
      <w:r w:rsidRPr="000D580F">
        <w:rPr>
          <w:rFonts w:ascii="Times New Roman" w:hAnsi="Times New Roman"/>
          <w:spacing w:val="4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личностных</w:t>
      </w:r>
      <w:r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качеств,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учитывая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индивидуальные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возможности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детей,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заложенный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них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творческий</w:t>
      </w:r>
      <w:r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потенциал.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lastRenderedPageBreak/>
        <w:t>Задачи:</w:t>
      </w:r>
    </w:p>
    <w:p w:rsidR="004D463F" w:rsidRPr="000D580F" w:rsidRDefault="00C76ED7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6"/>
          <w:sz w:val="28"/>
          <w:szCs w:val="28"/>
          <w:lang w:eastAsia="ru-RU"/>
        </w:rPr>
        <w:pict>
          <v:shape id="Рисунок 1" o:spid="_x0000_i1026" type="#_x0000_t75" style="width:12.75pt;height:17.25pt;visibility:visible">
            <v:imagedata r:id="rId6" o:title=""/>
          </v:shape>
        </w:pic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создать</w:t>
      </w:r>
      <w:r w:rsidR="004D463F"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организационно-педагогические</w:t>
      </w:r>
      <w:r w:rsidR="004D463F"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условия</w:t>
      </w:r>
      <w:r w:rsidR="004D463F"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для</w:t>
      </w:r>
      <w:r w:rsidR="004D463F"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формирования</w:t>
      </w:r>
      <w:r w:rsidR="004D463F"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музыкальной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культуры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как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неотъемлемой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части</w:t>
      </w:r>
      <w:r w:rsidR="004D463F"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духовной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культуры;</w:t>
      </w:r>
    </w:p>
    <w:p w:rsidR="004D463F" w:rsidRPr="000D580F" w:rsidRDefault="00C76ED7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6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6"/>
          <w:sz w:val="28"/>
          <w:szCs w:val="28"/>
          <w:lang w:eastAsia="ru-RU"/>
        </w:rPr>
        <w:pict>
          <v:shape id="Рисунок 2" o:spid="_x0000_i1027" type="#_x0000_t75" style="width:12.75pt;height:17.25pt;visibility:visible">
            <v:imagedata r:id="rId6" o:title=""/>
          </v:shape>
        </w:pic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способствовать</w:t>
      </w:r>
      <w:r w:rsidR="004D463F" w:rsidRPr="000D580F">
        <w:rPr>
          <w:rFonts w:ascii="Times New Roman" w:hAnsi="Times New Roman"/>
          <w:spacing w:val="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развитию</w:t>
      </w:r>
      <w:r w:rsidR="004D463F" w:rsidRPr="000D580F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музыкальности:</w:t>
      </w:r>
      <w:r w:rsidR="004D463F" w:rsidRPr="000D580F">
        <w:rPr>
          <w:rFonts w:ascii="Times New Roman" w:hAnsi="Times New Roman"/>
          <w:spacing w:val="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музыкального</w:t>
      </w:r>
      <w:r w:rsidR="004D463F" w:rsidRPr="000D580F">
        <w:rPr>
          <w:rFonts w:ascii="Times New Roman" w:hAnsi="Times New Roman"/>
          <w:spacing w:val="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слуха,</w:t>
      </w:r>
      <w:r w:rsidR="004D463F" w:rsidRPr="000D580F">
        <w:rPr>
          <w:rFonts w:ascii="Times New Roman" w:hAnsi="Times New Roman"/>
          <w:spacing w:val="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чувства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ритма,</w:t>
      </w:r>
      <w:r w:rsidR="004D463F" w:rsidRPr="000D580F">
        <w:rPr>
          <w:rFonts w:ascii="Times New Roman" w:hAnsi="Times New Roman"/>
          <w:spacing w:val="2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музыкальной</w:t>
      </w:r>
      <w:r w:rsidR="004D463F"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памяти</w:t>
      </w:r>
      <w:r w:rsidR="004D463F"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восприимчивости,</w:t>
      </w:r>
      <w:r w:rsidR="004D463F"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способности</w:t>
      </w:r>
      <w:r w:rsidR="004D463F"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="004D463F"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сопереживанию;</w:t>
      </w:r>
      <w:r w:rsidR="004D463F"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образного</w:t>
      </w:r>
      <w:r w:rsidR="004D463F"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ассоциативного</w:t>
      </w:r>
      <w:r w:rsidR="004D463F"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мышления,</w:t>
      </w:r>
      <w:r w:rsidR="004D463F"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творческого</w:t>
      </w:r>
      <w:r w:rsidR="004D463F"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воображения,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певческого</w:t>
      </w:r>
      <w:r w:rsidR="004D463F"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голоса;</w:t>
      </w:r>
      <w:r w:rsidR="004D463F"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приобщать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музыкальному</w:t>
      </w:r>
      <w:r w:rsidR="004D463F"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искусству</w:t>
      </w:r>
      <w:r w:rsidR="004D463F"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посредством</w:t>
      </w:r>
      <w:r w:rsidR="004D463F"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вокально-певческого</w:t>
      </w:r>
      <w:r w:rsidR="004D463F"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жанра</w:t>
      </w:r>
      <w:r w:rsidR="004D463F"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как</w:t>
      </w:r>
      <w:r w:rsidR="004D463F"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одного</w:t>
      </w:r>
      <w:r w:rsidR="004D463F" w:rsidRPr="000D580F">
        <w:rPr>
          <w:rFonts w:ascii="Times New Roman" w:hAnsi="Times New Roman"/>
          <w:spacing w:val="6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из</w:t>
      </w:r>
      <w:r w:rsidR="004D463F" w:rsidRPr="000D580F">
        <w:rPr>
          <w:rFonts w:ascii="Times New Roman" w:hAnsi="Times New Roman"/>
          <w:spacing w:val="6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самых</w:t>
      </w:r>
      <w:r w:rsidR="004D463F"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доступных</w:t>
      </w:r>
      <w:r w:rsidR="004D463F"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массовых</w:t>
      </w:r>
      <w:r w:rsidR="004D463F"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видов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музыкальной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деятельности;</w:t>
      </w:r>
    </w:p>
    <w:p w:rsidR="004D463F" w:rsidRPr="000D580F" w:rsidRDefault="00C76ED7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6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6"/>
          <w:sz w:val="28"/>
          <w:szCs w:val="28"/>
          <w:lang w:eastAsia="ru-RU"/>
        </w:rPr>
        <w:pict>
          <v:shape id="Рисунок 3" o:spid="_x0000_i1028" type="#_x0000_t75" style="width:12.75pt;height:17.25pt;visibility:visible">
            <v:imagedata r:id="rId6" o:title=""/>
          </v:shape>
        </w:pic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создать</w:t>
      </w:r>
      <w:r w:rsidR="004D463F"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организационно-педагогические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условия</w:t>
      </w:r>
      <w:r w:rsidR="004D463F" w:rsidRPr="000D580F">
        <w:rPr>
          <w:rFonts w:ascii="Times New Roman" w:hAnsi="Times New Roman"/>
          <w:spacing w:val="6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для</w:t>
      </w:r>
      <w:r w:rsidR="004D463F"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освоения</w:t>
      </w:r>
      <w:r w:rsidR="004D463F"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образцов</w:t>
      </w:r>
      <w:r w:rsidR="004D463F"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национальной</w:t>
      </w:r>
      <w:r w:rsidR="004D463F"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зарубежной</w:t>
      </w:r>
      <w:r w:rsidR="004D463F"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классической</w:t>
      </w:r>
      <w:r w:rsidR="004D463F"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музыки,</w:t>
      </w:r>
      <w:r w:rsidR="004D463F" w:rsidRPr="000D580F">
        <w:rPr>
          <w:rFonts w:ascii="Times New Roman" w:hAnsi="Times New Roman"/>
          <w:spacing w:val="3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усвоения</w:t>
      </w:r>
      <w:r w:rsidR="004D463F"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знаний</w:t>
      </w:r>
      <w:r w:rsidR="004D463F"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о</w:t>
      </w:r>
      <w:r w:rsidR="004D463F"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музыкантах,</w:t>
      </w:r>
      <w:r w:rsidR="004D463F"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музыкальной</w:t>
      </w:r>
      <w:r w:rsidR="004D463F"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грамоте</w:t>
      </w:r>
      <w:r w:rsidR="004D463F"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искусстве</w:t>
      </w:r>
      <w:r w:rsidR="004D463F" w:rsidRPr="000D580F">
        <w:rPr>
          <w:rFonts w:ascii="Times New Roman" w:hAnsi="Times New Roman"/>
          <w:spacing w:val="6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вокала,</w:t>
      </w:r>
      <w:r w:rsidR="004D463F"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хорового</w:t>
      </w:r>
      <w:r w:rsidR="004D463F" w:rsidRPr="000D580F">
        <w:rPr>
          <w:rFonts w:ascii="Times New Roman" w:hAnsi="Times New Roman"/>
          <w:spacing w:val="6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пения,</w:t>
      </w:r>
      <w:r w:rsidR="004D463F"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ее</w:t>
      </w:r>
      <w:r w:rsidR="004D463F"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интонационно-образной</w:t>
      </w:r>
      <w:r w:rsidR="004D463F"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природе,</w:t>
      </w:r>
      <w:r w:rsidR="004D463F"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жанровом</w:t>
      </w:r>
      <w:r w:rsidR="004D463F"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стилевом</w:t>
      </w:r>
      <w:r w:rsidR="004D463F" w:rsidRPr="000D580F">
        <w:rPr>
          <w:rFonts w:ascii="Times New Roman" w:hAnsi="Times New Roman"/>
          <w:spacing w:val="4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многообразии,</w:t>
      </w:r>
      <w:r w:rsidR="004D463F"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о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выразительных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средствах,</w:t>
      </w:r>
      <w:r w:rsidR="004D463F"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особенностях</w:t>
      </w:r>
      <w:r w:rsidR="004D463F"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музыкального</w:t>
      </w:r>
      <w:r w:rsidR="004D463F" w:rsidRPr="000D580F">
        <w:rPr>
          <w:rFonts w:ascii="Times New Roman" w:hAnsi="Times New Roman"/>
          <w:spacing w:val="2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языка;</w:t>
      </w:r>
      <w:r w:rsidR="004D463F" w:rsidRPr="000D580F">
        <w:rPr>
          <w:rFonts w:ascii="Times New Roman" w:hAnsi="Times New Roman"/>
          <w:spacing w:val="2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музыкальном</w:t>
      </w:r>
      <w:r w:rsidR="004D463F"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фольклоре,</w:t>
      </w:r>
      <w:r w:rsidR="004D463F"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классическом</w:t>
      </w:r>
      <w:r w:rsidR="004D463F"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наследии</w:t>
      </w:r>
      <w:r w:rsidR="004D463F"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современном</w:t>
      </w:r>
      <w:r w:rsidR="004D463F" w:rsidRPr="000D580F">
        <w:rPr>
          <w:rFonts w:ascii="Times New Roman" w:hAnsi="Times New Roman"/>
          <w:spacing w:val="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творчестве</w:t>
      </w:r>
      <w:r w:rsidR="004D463F" w:rsidRPr="000D580F">
        <w:rPr>
          <w:rFonts w:ascii="Times New Roman" w:hAnsi="Times New Roman"/>
          <w:spacing w:val="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отечественных</w:t>
      </w:r>
      <w:r w:rsidR="004D463F"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зарубежных</w:t>
      </w:r>
      <w:r w:rsidR="004D463F" w:rsidRPr="000D580F">
        <w:rPr>
          <w:rFonts w:ascii="Times New Roman" w:hAnsi="Times New Roman"/>
          <w:spacing w:val="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композиторов;</w:t>
      </w:r>
      <w:r w:rsidR="004D463F"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выявления</w:t>
      </w:r>
      <w:r w:rsidR="004D463F" w:rsidRPr="000D580F">
        <w:rPr>
          <w:rFonts w:ascii="Times New Roman" w:hAnsi="Times New Roman"/>
          <w:spacing w:val="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особенностей</w:t>
      </w:r>
      <w:r w:rsidR="004D463F" w:rsidRPr="000D580F">
        <w:rPr>
          <w:rFonts w:ascii="Times New Roman" w:hAnsi="Times New Roman"/>
          <w:spacing w:val="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воздействия</w:t>
      </w:r>
      <w:r w:rsidR="004D463F" w:rsidRPr="000D580F">
        <w:rPr>
          <w:rFonts w:ascii="Times New Roman" w:hAnsi="Times New Roman"/>
          <w:spacing w:val="1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звуков</w:t>
      </w:r>
      <w:r w:rsidR="004D463F" w:rsidRPr="000D580F">
        <w:rPr>
          <w:rFonts w:ascii="Times New Roman" w:hAnsi="Times New Roman"/>
          <w:spacing w:val="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музыки</w:t>
      </w:r>
      <w:r w:rsidR="004D463F" w:rsidRPr="000D580F">
        <w:rPr>
          <w:rFonts w:ascii="Times New Roman" w:hAnsi="Times New Roman"/>
          <w:spacing w:val="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на</w:t>
      </w:r>
      <w:r w:rsidR="004D463F" w:rsidRPr="000D580F">
        <w:rPr>
          <w:rFonts w:ascii="Times New Roman" w:hAnsi="Times New Roman"/>
          <w:spacing w:val="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чувства,</w:t>
      </w:r>
      <w:r w:rsidR="004D463F"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настроение</w:t>
      </w:r>
      <w:r w:rsidR="004D463F" w:rsidRPr="000D580F">
        <w:rPr>
          <w:rFonts w:ascii="Times New Roman" w:hAnsi="Times New Roman"/>
          <w:spacing w:val="2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человека,</w:t>
      </w:r>
      <w:r w:rsidR="004D463F" w:rsidRPr="000D580F">
        <w:rPr>
          <w:rFonts w:ascii="Times New Roman" w:hAnsi="Times New Roman"/>
          <w:spacing w:val="2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определение</w:t>
      </w:r>
      <w:r w:rsidR="004D463F" w:rsidRPr="000D580F">
        <w:rPr>
          <w:rFonts w:ascii="Times New Roman" w:hAnsi="Times New Roman"/>
          <w:spacing w:val="2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компонентов,</w:t>
      </w:r>
      <w:r w:rsidR="004D463F" w:rsidRPr="000D580F">
        <w:rPr>
          <w:rFonts w:ascii="Times New Roman" w:hAnsi="Times New Roman"/>
          <w:spacing w:val="2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связывающих</w:t>
      </w:r>
      <w:r w:rsidR="004D463F" w:rsidRPr="000D580F">
        <w:rPr>
          <w:rFonts w:ascii="Times New Roman" w:hAnsi="Times New Roman"/>
          <w:spacing w:val="2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музыку</w:t>
      </w:r>
      <w:r w:rsidR="004D463F"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другими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видами</w:t>
      </w:r>
      <w:r w:rsidR="004D463F"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искусства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жизнью;</w:t>
      </w:r>
    </w:p>
    <w:p w:rsidR="004D463F" w:rsidRPr="000D580F" w:rsidRDefault="00C76ED7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4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6"/>
          <w:sz w:val="28"/>
          <w:szCs w:val="28"/>
          <w:lang w:eastAsia="ru-RU"/>
        </w:rPr>
        <w:pict>
          <v:shape id="Рисунок 4" o:spid="_x0000_i1029" type="#_x0000_t75" style="width:12.75pt;height:17.25pt;visibility:visible">
            <v:imagedata r:id="rId6" o:title=""/>
          </v:shape>
        </w:pic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содействовать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овладению</w:t>
      </w:r>
      <w:r w:rsidR="004D463F" w:rsidRPr="000D580F">
        <w:rPr>
          <w:rFonts w:ascii="Times New Roman" w:hAnsi="Times New Roman"/>
          <w:spacing w:val="4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практическими</w:t>
      </w:r>
      <w:r w:rsidR="004D463F"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умениями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5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навыками</w:t>
      </w:r>
      <w:r w:rsidR="004D463F" w:rsidRPr="000D580F">
        <w:rPr>
          <w:rFonts w:ascii="Times New Roman" w:hAnsi="Times New Roman"/>
          <w:spacing w:val="4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="004D463F"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различных</w:t>
      </w:r>
      <w:r w:rsidR="004D463F"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видах</w:t>
      </w:r>
      <w:r w:rsidR="004D463F"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музыкально-творческой</w:t>
      </w:r>
      <w:r w:rsidR="004D463F"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деятельности:</w:t>
      </w:r>
      <w:r w:rsidR="004D463F"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="004D463F"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слушании</w:t>
      </w:r>
      <w:r w:rsidR="004D463F"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музыки,</w:t>
      </w:r>
      <w:r w:rsidR="004D463F"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пении</w:t>
      </w:r>
      <w:r w:rsidR="004D463F"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(в</w:t>
      </w:r>
      <w:r w:rsidR="004D463F"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том</w:t>
      </w:r>
      <w:r w:rsidR="004D463F"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числе</w:t>
      </w:r>
      <w:r w:rsidR="004D463F"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с</w:t>
      </w:r>
      <w:r w:rsidR="004D463F"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ориентацией</w:t>
      </w:r>
      <w:r w:rsidR="004D463F"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на</w:t>
      </w:r>
      <w:r w:rsidR="004D463F"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нотную</w:t>
      </w:r>
      <w:r w:rsidR="004D463F"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запись),</w:t>
      </w:r>
      <w:r w:rsidR="004D463F"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музыкально-пластическом</w:t>
      </w:r>
      <w:r w:rsidR="004D463F" w:rsidRPr="000D580F">
        <w:rPr>
          <w:rFonts w:ascii="Times New Roman" w:hAnsi="Times New Roman"/>
          <w:spacing w:val="3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движении,</w:t>
      </w:r>
      <w:r w:rsidR="004D463F"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импровизации,</w:t>
      </w:r>
      <w:r w:rsidR="004D463F" w:rsidRPr="000D580F">
        <w:rPr>
          <w:rFonts w:ascii="Times New Roman" w:hAnsi="Times New Roman"/>
          <w:spacing w:val="3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драматизации</w:t>
      </w:r>
      <w:r w:rsidR="004D463F"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исполняемых</w:t>
      </w:r>
      <w:r w:rsidR="004D463F"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произведений;</w:t>
      </w:r>
    </w:p>
    <w:p w:rsidR="004D463F" w:rsidRPr="000D580F" w:rsidRDefault="00C76ED7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6"/>
          <w:sz w:val="28"/>
          <w:szCs w:val="28"/>
          <w:lang w:eastAsia="ru-RU"/>
        </w:rPr>
        <w:pict>
          <v:shape id="Рисунок 5" o:spid="_x0000_i1030" type="#_x0000_t75" style="width:12.75pt;height:17.25pt;visibility:visible">
            <v:imagedata r:id="rId6" o:title=""/>
          </v:shape>
        </w:pic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воспитывать</w:t>
      </w:r>
      <w:r w:rsidR="004D463F"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устойчивый</w:t>
      </w:r>
      <w:r w:rsidR="004D463F"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интерес</w:t>
      </w:r>
      <w:r w:rsidR="004D463F"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="004D463F"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музыке,</w:t>
      </w:r>
      <w:r w:rsidR="004D463F"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музыкальному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искусству</w:t>
      </w:r>
      <w:r w:rsidR="004D463F"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своего</w:t>
      </w:r>
      <w:r w:rsidR="004D463F" w:rsidRPr="000D580F">
        <w:rPr>
          <w:rFonts w:ascii="Times New Roman" w:hAnsi="Times New Roman"/>
          <w:spacing w:val="1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народа</w:t>
      </w:r>
      <w:r w:rsidR="004D463F" w:rsidRPr="000D580F">
        <w:rPr>
          <w:rFonts w:ascii="Times New Roman" w:hAnsi="Times New Roman"/>
          <w:spacing w:val="1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1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других</w:t>
      </w:r>
      <w:r w:rsidR="004D463F" w:rsidRPr="000D580F">
        <w:rPr>
          <w:rFonts w:ascii="Times New Roman" w:hAnsi="Times New Roman"/>
          <w:spacing w:val="1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народов</w:t>
      </w:r>
      <w:r w:rsidR="004D463F"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мира;</w:t>
      </w:r>
      <w:r w:rsidR="004D463F"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музыкального</w:t>
      </w:r>
      <w:r w:rsidR="004D463F" w:rsidRPr="000D580F">
        <w:rPr>
          <w:rFonts w:ascii="Times New Roman" w:hAnsi="Times New Roman"/>
          <w:spacing w:val="1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вкуса</w:t>
      </w:r>
      <w:r w:rsidR="004D463F"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обучающихся;</w:t>
      </w:r>
      <w:r w:rsidR="004D463F"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2"/>
          <w:sz w:val="28"/>
          <w:szCs w:val="28"/>
          <w:lang w:eastAsia="ru-RU"/>
        </w:rPr>
        <w:t>потребности</w:t>
      </w:r>
      <w:r w:rsidR="004D463F"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="004D463F"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самостоятельном</w:t>
      </w:r>
      <w:r w:rsidR="004D463F"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общении</w:t>
      </w:r>
      <w:r w:rsidR="004D463F"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с</w:t>
      </w:r>
      <w:r w:rsidR="004D463F"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высокохудожественной</w:t>
      </w:r>
      <w:r w:rsidR="004D463F" w:rsidRPr="000D580F">
        <w:rPr>
          <w:rFonts w:ascii="Times New Roman" w:hAnsi="Times New Roman"/>
          <w:spacing w:val="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музыкой</w:t>
      </w:r>
      <w:r w:rsidR="004D463F"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="004D463F" w:rsidRPr="000D580F">
        <w:rPr>
          <w:rFonts w:ascii="Times New Roman" w:hAnsi="Times New Roman"/>
          <w:spacing w:val="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музыкальном</w:t>
      </w:r>
      <w:r w:rsidR="004D463F" w:rsidRPr="000D580F">
        <w:rPr>
          <w:rFonts w:ascii="Times New Roman" w:hAnsi="Times New Roman"/>
          <w:spacing w:val="3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самообразовании;</w:t>
      </w:r>
      <w:r w:rsidR="004D463F"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эмоционально-</w:t>
      </w:r>
      <w:proofErr w:type="gramStart"/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ценностного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отношения</w:t>
      </w:r>
      <w:proofErr w:type="gramEnd"/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4D463F"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музыке;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proofErr w:type="spellStart"/>
      <w:r w:rsidR="004D463F" w:rsidRPr="000D580F">
        <w:rPr>
          <w:rFonts w:ascii="Times New Roman" w:hAnsi="Times New Roman"/>
          <w:spacing w:val="-1"/>
          <w:sz w:val="28"/>
          <w:szCs w:val="28"/>
          <w:lang w:eastAsia="ru-RU"/>
        </w:rPr>
        <w:t>слушательской</w:t>
      </w:r>
      <w:proofErr w:type="spellEnd"/>
      <w:r w:rsidR="004D463F"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="004D463F" w:rsidRPr="000D580F">
        <w:rPr>
          <w:rFonts w:ascii="Times New Roman" w:hAnsi="Times New Roman"/>
          <w:sz w:val="28"/>
          <w:szCs w:val="28"/>
          <w:lang w:eastAsia="ru-RU"/>
        </w:rPr>
        <w:t>и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исполнительской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культуры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обучающихся.</w:t>
      </w: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  <w:sectPr w:rsidR="004D463F" w:rsidRPr="000D580F">
          <w:pgSz w:w="11910" w:h="16840"/>
          <w:pgMar w:top="1080" w:right="740" w:bottom="1220" w:left="1600" w:header="0" w:footer="1035" w:gutter="0"/>
          <w:cols w:space="720"/>
        </w:sectPr>
      </w:pP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lastRenderedPageBreak/>
        <w:t>Принципы программы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Определение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цели,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задач</w:t>
      </w:r>
      <w:r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6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содержания</w:t>
      </w:r>
      <w:r w:rsidRPr="000D580F">
        <w:rPr>
          <w:rFonts w:ascii="Times New Roman" w:hAnsi="Times New Roman"/>
          <w:spacing w:val="6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программы</w:t>
      </w:r>
      <w:r w:rsidRPr="000D580F">
        <w:rPr>
          <w:rFonts w:ascii="Times New Roman" w:hAnsi="Times New Roman"/>
          <w:spacing w:val="6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основывается</w:t>
      </w:r>
      <w:r w:rsidRPr="000D580F">
        <w:rPr>
          <w:rFonts w:ascii="Times New Roman" w:hAnsi="Times New Roman"/>
          <w:spacing w:val="6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на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таких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важнейших</w:t>
      </w:r>
      <w:r w:rsidRPr="000D580F">
        <w:rPr>
          <w:rFonts w:ascii="Times New Roman" w:hAnsi="Times New Roman"/>
          <w:spacing w:val="4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принципах,</w:t>
      </w:r>
      <w:r w:rsidRPr="000D580F">
        <w:rPr>
          <w:rFonts w:ascii="Times New Roman" w:hAnsi="Times New Roman"/>
          <w:spacing w:val="3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как</w:t>
      </w:r>
      <w:r w:rsidRPr="000D580F">
        <w:rPr>
          <w:rFonts w:ascii="Times New Roman" w:hAnsi="Times New Roman"/>
          <w:spacing w:val="3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последовательность</w:t>
      </w:r>
      <w:r w:rsidRPr="000D580F">
        <w:rPr>
          <w:rFonts w:ascii="Times New Roman" w:hAnsi="Times New Roman"/>
          <w:spacing w:val="4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3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доступность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обучения,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опора</w:t>
      </w:r>
      <w:r w:rsidRPr="000D580F">
        <w:rPr>
          <w:rFonts w:ascii="Times New Roman" w:hAnsi="Times New Roman"/>
          <w:spacing w:val="3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на</w:t>
      </w:r>
      <w:r w:rsidRPr="000D580F">
        <w:rPr>
          <w:rFonts w:ascii="Times New Roman" w:hAnsi="Times New Roman"/>
          <w:spacing w:val="3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интерес</w:t>
      </w:r>
      <w:r w:rsidRPr="000D580F">
        <w:rPr>
          <w:rFonts w:ascii="Times New Roman" w:hAnsi="Times New Roman"/>
          <w:spacing w:val="3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обучающегося,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учет</w:t>
      </w:r>
      <w:r w:rsidRPr="000D580F">
        <w:rPr>
          <w:rFonts w:ascii="Times New Roman" w:hAnsi="Times New Roman"/>
          <w:spacing w:val="3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индивидуальных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особенностей</w:t>
      </w:r>
      <w:r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ребенка;</w:t>
      </w:r>
      <w:r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дифференцированный,</w:t>
      </w:r>
      <w:r w:rsidRPr="000D580F">
        <w:rPr>
          <w:rFonts w:ascii="Times New Roman" w:hAnsi="Times New Roman"/>
          <w:spacing w:val="1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личностно-ориентированный</w:t>
      </w:r>
      <w:r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подход, сотрудничество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педагога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обучающегося.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2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основе</w:t>
      </w:r>
      <w:r w:rsidRPr="000D580F">
        <w:rPr>
          <w:rFonts w:ascii="Times New Roman" w:hAnsi="Times New Roman"/>
          <w:spacing w:val="6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преподавания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лежит</w:t>
      </w:r>
      <w:r w:rsidRPr="000D580F">
        <w:rPr>
          <w:rFonts w:ascii="Times New Roman" w:hAnsi="Times New Roman"/>
          <w:spacing w:val="6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принцип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целостного,</w:t>
      </w:r>
      <w:r w:rsidRPr="000D580F">
        <w:rPr>
          <w:rFonts w:ascii="Times New Roman" w:hAnsi="Times New Roman"/>
          <w:spacing w:val="6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активного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эмоционального</w:t>
      </w:r>
      <w:r w:rsidRPr="000D580F">
        <w:rPr>
          <w:rFonts w:ascii="Times New Roman" w:hAnsi="Times New Roman"/>
          <w:spacing w:val="3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восприятия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музыки.</w:t>
      </w:r>
      <w:r w:rsidRPr="000D580F">
        <w:rPr>
          <w:rFonts w:ascii="Times New Roman" w:hAnsi="Times New Roman"/>
          <w:spacing w:val="3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Принцип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изложения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нового</w:t>
      </w:r>
      <w:r w:rsidRPr="000D580F">
        <w:rPr>
          <w:rFonts w:ascii="Times New Roman" w:hAnsi="Times New Roman"/>
          <w:spacing w:val="3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материала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от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простого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к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сложному.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4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Важнейшим</w:t>
      </w:r>
      <w:r w:rsidRPr="000D580F">
        <w:rPr>
          <w:rFonts w:ascii="Times New Roman" w:hAnsi="Times New Roman"/>
          <w:spacing w:val="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принципом</w:t>
      </w:r>
      <w:r w:rsidRPr="000D580F">
        <w:rPr>
          <w:rFonts w:ascii="Times New Roman" w:hAnsi="Times New Roman"/>
          <w:spacing w:val="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программы</w:t>
      </w:r>
      <w:r w:rsidRPr="000D580F">
        <w:rPr>
          <w:rFonts w:ascii="Times New Roman" w:hAnsi="Times New Roman"/>
          <w:spacing w:val="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является</w:t>
      </w:r>
      <w:r w:rsidRPr="000D580F">
        <w:rPr>
          <w:rFonts w:ascii="Times New Roman" w:hAnsi="Times New Roman"/>
          <w:spacing w:val="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тематическое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построение,</w:t>
      </w:r>
      <w:r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отражающее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основные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закономерности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музыкального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искусства.</w:t>
      </w:r>
    </w:p>
    <w:p w:rsidR="004D463F" w:rsidRPr="000D580F" w:rsidRDefault="004D463F" w:rsidP="000D580F">
      <w:pPr>
        <w:widowControl w:val="0"/>
        <w:numPr>
          <w:ilvl w:val="1"/>
          <w:numId w:val="2"/>
        </w:numPr>
        <w:tabs>
          <w:tab w:val="left" w:pos="1283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1282" w:hanging="460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Этапы обучения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Программа</w:t>
      </w:r>
      <w:r w:rsidRPr="000D580F">
        <w:rPr>
          <w:rFonts w:ascii="Times New Roman" w:hAnsi="Times New Roman"/>
          <w:spacing w:val="6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рассчитана</w:t>
      </w:r>
      <w:r w:rsidRPr="000D580F">
        <w:rPr>
          <w:rFonts w:ascii="Times New Roman" w:hAnsi="Times New Roman"/>
          <w:spacing w:val="6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</w:t>
      </w:r>
      <w:r w:rsidRPr="000D580F">
        <w:rPr>
          <w:rFonts w:ascii="Times New Roman" w:hAnsi="Times New Roman"/>
          <w:spacing w:val="6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год</w:t>
      </w:r>
      <w:r w:rsidRPr="000D580F">
        <w:rPr>
          <w:rFonts w:ascii="Times New Roman" w:hAnsi="Times New Roman"/>
          <w:spacing w:val="6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обучения.</w:t>
      </w:r>
      <w:r w:rsidRPr="000D580F">
        <w:rPr>
          <w:rFonts w:ascii="Times New Roman" w:hAnsi="Times New Roman"/>
          <w:spacing w:val="65"/>
          <w:sz w:val="28"/>
          <w:szCs w:val="28"/>
          <w:lang w:eastAsia="ru-RU"/>
        </w:rPr>
        <w:t xml:space="preserve"> 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6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Занятия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проводятся</w:t>
      </w:r>
      <w:r w:rsidRPr="000D580F">
        <w:rPr>
          <w:rFonts w:ascii="Times New Roman" w:hAnsi="Times New Roman"/>
          <w:spacing w:val="5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2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раза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неделю</w:t>
      </w:r>
      <w:r w:rsidRPr="000D580F">
        <w:rPr>
          <w:rFonts w:ascii="Times New Roman" w:hAnsi="Times New Roman"/>
          <w:spacing w:val="5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по</w:t>
      </w:r>
      <w:r w:rsidRPr="000D580F">
        <w:rPr>
          <w:rFonts w:ascii="Times New Roman" w:hAnsi="Times New Roman"/>
          <w:spacing w:val="5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40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минут.</w:t>
      </w:r>
      <w:r w:rsidRPr="000D580F">
        <w:rPr>
          <w:rFonts w:ascii="Times New Roman" w:hAnsi="Times New Roman"/>
          <w:spacing w:val="5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Перерывы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между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занятиями</w:t>
      </w:r>
      <w:r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5 -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10</w:t>
      </w:r>
      <w:r w:rsidRPr="000D580F">
        <w:rPr>
          <w:rFonts w:ascii="Times New Roman" w:hAnsi="Times New Roman"/>
          <w:spacing w:val="3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минут.</w:t>
      </w:r>
      <w:r w:rsidRPr="000D580F">
        <w:rPr>
          <w:rFonts w:ascii="Times New Roman" w:hAnsi="Times New Roman"/>
          <w:spacing w:val="3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Программа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рассчитана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на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68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часов.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Это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позволяет</w:t>
      </w:r>
      <w:r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педагогу</w:t>
      </w:r>
      <w:r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правильно</w:t>
      </w:r>
      <w:r w:rsidRPr="000D580F">
        <w:rPr>
          <w:rFonts w:ascii="Times New Roman" w:hAnsi="Times New Roman"/>
          <w:spacing w:val="5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определять</w:t>
      </w:r>
      <w:r w:rsidRPr="000D580F">
        <w:rPr>
          <w:rFonts w:ascii="Times New Roman" w:hAnsi="Times New Roman"/>
          <w:spacing w:val="5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методику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занятий,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распределять</w:t>
      </w:r>
      <w:r w:rsidRPr="000D580F">
        <w:rPr>
          <w:rFonts w:ascii="Times New Roman" w:hAnsi="Times New Roman"/>
          <w:spacing w:val="5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время</w:t>
      </w:r>
      <w:r w:rsidRPr="000D580F">
        <w:rPr>
          <w:rFonts w:ascii="Times New Roman" w:hAnsi="Times New Roman"/>
          <w:spacing w:val="5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для</w:t>
      </w:r>
      <w:r w:rsidRPr="000D580F">
        <w:rPr>
          <w:rFonts w:ascii="Times New Roman" w:hAnsi="Times New Roman"/>
          <w:spacing w:val="6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теоретической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практической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работы.</w:t>
      </w:r>
      <w:r w:rsidRPr="000D580F">
        <w:rPr>
          <w:rFonts w:ascii="Times New Roman" w:hAnsi="Times New Roman"/>
          <w:spacing w:val="3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Программа</w:t>
      </w:r>
      <w:r w:rsidRPr="000D580F">
        <w:rPr>
          <w:rFonts w:ascii="Times New Roman" w:hAnsi="Times New Roman"/>
          <w:spacing w:val="3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корректируется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с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учетом</w:t>
      </w:r>
      <w:r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возрастных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индивидуальных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особенностей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обучающихся.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4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Музыкальные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занятия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строятся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тематическим</w:t>
      </w:r>
      <w:r w:rsidRPr="000D580F">
        <w:rPr>
          <w:rFonts w:ascii="Times New Roman" w:hAnsi="Times New Roman"/>
          <w:spacing w:val="3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блокам</w:t>
      </w:r>
      <w:r w:rsidRPr="000D580F">
        <w:rPr>
          <w:rFonts w:ascii="Times New Roman" w:hAnsi="Times New Roman"/>
          <w:spacing w:val="3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-</w:t>
      </w:r>
      <w:r w:rsidRPr="000D580F">
        <w:rPr>
          <w:rFonts w:ascii="Times New Roman" w:hAnsi="Times New Roman"/>
          <w:spacing w:val="3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«Вокально-</w:t>
      </w:r>
      <w:r w:rsidRPr="000D580F">
        <w:rPr>
          <w:rFonts w:ascii="Times New Roman" w:hAnsi="Times New Roman"/>
          <w:spacing w:val="5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хоровая</w:t>
      </w:r>
      <w:r w:rsidRPr="000D580F">
        <w:rPr>
          <w:rFonts w:ascii="Times New Roman" w:hAnsi="Times New Roman"/>
          <w:spacing w:val="2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работа»,</w:t>
      </w:r>
      <w:r w:rsidRPr="000D580F">
        <w:rPr>
          <w:rFonts w:ascii="Times New Roman" w:hAnsi="Times New Roman"/>
          <w:spacing w:val="2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«Музыкально-теоретическая</w:t>
      </w:r>
      <w:r w:rsidRPr="000D580F">
        <w:rPr>
          <w:rFonts w:ascii="Times New Roman" w:hAnsi="Times New Roman"/>
          <w:spacing w:val="2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подготовка»,</w:t>
      </w:r>
      <w:r w:rsidRPr="000D580F">
        <w:rPr>
          <w:rFonts w:ascii="Times New Roman" w:hAnsi="Times New Roman"/>
          <w:spacing w:val="2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«Теоретико-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аналитическая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работа»,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«Концертно-исполнительская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деятельность».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3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Программа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предусматривает</w:t>
      </w:r>
      <w:r w:rsidRPr="000D580F">
        <w:rPr>
          <w:rFonts w:ascii="Times New Roman" w:hAnsi="Times New Roman"/>
          <w:spacing w:val="3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сочетание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групповых,</w:t>
      </w:r>
      <w:r w:rsidRPr="000D580F">
        <w:rPr>
          <w:rFonts w:ascii="Times New Roman" w:hAnsi="Times New Roman"/>
          <w:spacing w:val="3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индивидуальных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коллективных</w:t>
      </w:r>
      <w:r w:rsidRPr="000D580F">
        <w:rPr>
          <w:rFonts w:ascii="Times New Roman" w:hAnsi="Times New Roman"/>
          <w:spacing w:val="3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занятий,</w:t>
      </w:r>
      <w:r w:rsidRPr="000D580F">
        <w:rPr>
          <w:rFonts w:ascii="Times New Roman" w:hAnsi="Times New Roman"/>
          <w:spacing w:val="3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а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также</w:t>
      </w:r>
      <w:r w:rsidRPr="000D580F">
        <w:rPr>
          <w:rFonts w:ascii="Times New Roman" w:hAnsi="Times New Roman"/>
          <w:spacing w:val="3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методику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вокального</w:t>
      </w:r>
      <w:r w:rsidRPr="000D580F">
        <w:rPr>
          <w:rFonts w:ascii="Times New Roman" w:hAnsi="Times New Roman"/>
          <w:spacing w:val="3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восприятия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детей,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комплекс</w:t>
      </w:r>
      <w:r w:rsidRPr="000D580F">
        <w:rPr>
          <w:rFonts w:ascii="Times New Roman" w:hAnsi="Times New Roman"/>
          <w:spacing w:val="3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воспитательных</w:t>
      </w:r>
      <w:r w:rsidRPr="000D580F">
        <w:rPr>
          <w:rFonts w:ascii="Times New Roman" w:hAnsi="Times New Roman"/>
          <w:spacing w:val="3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мероприятий: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вечера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отдыха,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встречи</w:t>
      </w:r>
      <w:r w:rsidRPr="000D580F">
        <w:rPr>
          <w:rFonts w:ascii="Times New Roman" w:hAnsi="Times New Roman"/>
          <w:spacing w:val="3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с</w:t>
      </w:r>
      <w:r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интересными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людьми,</w:t>
      </w:r>
      <w:r w:rsidRPr="000D580F">
        <w:rPr>
          <w:rFonts w:ascii="Times New Roman" w:hAnsi="Times New Roman"/>
          <w:spacing w:val="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посещение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театров,</w:t>
      </w:r>
      <w:r w:rsidRPr="000D580F">
        <w:rPr>
          <w:rFonts w:ascii="Times New Roman" w:hAnsi="Times New Roman"/>
          <w:spacing w:val="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музеев</w:t>
      </w:r>
      <w:r w:rsidRPr="000D580F">
        <w:rPr>
          <w:rFonts w:ascii="Times New Roman" w:hAnsi="Times New Roman"/>
          <w:spacing w:val="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т.</w:t>
      </w:r>
      <w:r w:rsidRPr="000D580F">
        <w:rPr>
          <w:rFonts w:ascii="Times New Roman" w:hAnsi="Times New Roman"/>
          <w:spacing w:val="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д.,</w:t>
      </w:r>
      <w:r w:rsidRPr="000D580F">
        <w:rPr>
          <w:rFonts w:ascii="Times New Roman" w:hAnsi="Times New Roman"/>
          <w:spacing w:val="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а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также</w:t>
      </w:r>
      <w:r w:rsidRPr="000D580F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совместную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работу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педагога,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родителей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детей.</w:t>
      </w: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  <w:sectPr w:rsidR="004D463F" w:rsidRPr="000D580F">
          <w:pgSz w:w="11910" w:h="16840"/>
          <w:pgMar w:top="1080" w:right="740" w:bottom="1220" w:left="1600" w:header="0" w:footer="1035" w:gutter="0"/>
          <w:cols w:space="720"/>
        </w:sectPr>
      </w:pPr>
    </w:p>
    <w:p w:rsidR="004D463F" w:rsidRPr="000D580F" w:rsidRDefault="004D463F" w:rsidP="000D580F">
      <w:pPr>
        <w:widowControl w:val="0"/>
        <w:numPr>
          <w:ilvl w:val="0"/>
          <w:numId w:val="2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462" w:hanging="360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lastRenderedPageBreak/>
        <w:t xml:space="preserve">Разделы программы 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их</w:t>
      </w:r>
      <w:r w:rsidRPr="000D580F"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содержание</w:t>
      </w:r>
    </w:p>
    <w:p w:rsidR="004D463F" w:rsidRPr="000D580F" w:rsidRDefault="004D463F" w:rsidP="000D580F">
      <w:pPr>
        <w:widowControl w:val="0"/>
        <w:numPr>
          <w:ilvl w:val="1"/>
          <w:numId w:val="2"/>
        </w:numPr>
        <w:tabs>
          <w:tab w:val="left" w:pos="671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670" w:hanging="568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Техника</w:t>
      </w:r>
      <w:r w:rsidRPr="000D580F">
        <w:rPr>
          <w:rFonts w:ascii="Times New Roman" w:hAnsi="Times New Roman"/>
          <w:b/>
          <w:bCs/>
          <w:i/>
          <w:iCs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хорового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исполнения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6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Певческая</w:t>
      </w:r>
      <w:r w:rsidRPr="000D580F">
        <w:rPr>
          <w:rFonts w:ascii="Times New Roman" w:hAnsi="Times New Roman"/>
          <w:b/>
          <w:bCs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установка</w:t>
      </w:r>
      <w:r w:rsidRPr="000D580F">
        <w:rPr>
          <w:rFonts w:ascii="Times New Roman" w:hAnsi="Times New Roman"/>
          <w:b/>
          <w:bCs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–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является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одним</w:t>
      </w:r>
      <w:r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из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обязательных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условий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певческого</w:t>
      </w:r>
      <w:r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воспитания</w:t>
      </w:r>
      <w:r w:rsidRPr="000D580F">
        <w:rPr>
          <w:rFonts w:ascii="Times New Roman" w:hAnsi="Times New Roman"/>
          <w:spacing w:val="5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обучающихся,</w:t>
      </w:r>
      <w:r w:rsidRPr="000D580F">
        <w:rPr>
          <w:rFonts w:ascii="Times New Roman" w:hAnsi="Times New Roman"/>
          <w:spacing w:val="4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помогает</w:t>
      </w:r>
      <w:r w:rsidRPr="000D580F">
        <w:rPr>
          <w:rFonts w:ascii="Times New Roman" w:hAnsi="Times New Roman"/>
          <w:spacing w:val="4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естественному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развитию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певческого</w:t>
      </w:r>
      <w:r w:rsidRPr="000D580F">
        <w:rPr>
          <w:rFonts w:ascii="Times New Roman" w:hAnsi="Times New Roman"/>
          <w:spacing w:val="5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дыхания,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является</w:t>
      </w:r>
      <w:r w:rsidRPr="000D580F">
        <w:rPr>
          <w:rFonts w:ascii="Times New Roman" w:hAnsi="Times New Roman"/>
          <w:spacing w:val="6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частью</w:t>
      </w:r>
      <w:r w:rsidRPr="000D580F">
        <w:rPr>
          <w:rFonts w:ascii="Times New Roman" w:hAnsi="Times New Roman"/>
          <w:spacing w:val="6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эмоционально</w:t>
      </w:r>
      <w:r w:rsidRPr="000D580F">
        <w:rPr>
          <w:rFonts w:ascii="Times New Roman" w:hAnsi="Times New Roman"/>
          <w:spacing w:val="6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–</w:t>
      </w:r>
      <w:r w:rsidRPr="000D580F">
        <w:rPr>
          <w:rFonts w:ascii="Times New Roman" w:hAnsi="Times New Roman"/>
          <w:spacing w:val="6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эстетической</w:t>
      </w:r>
      <w:r w:rsidRPr="000D580F">
        <w:rPr>
          <w:rFonts w:ascii="Times New Roman" w:hAnsi="Times New Roman"/>
          <w:spacing w:val="5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настройки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</w:t>
      </w:r>
      <w:r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определѐнный</w:t>
      </w:r>
      <w:proofErr w:type="spellEnd"/>
      <w:r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характер</w:t>
      </w:r>
      <w:r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пения</w:t>
      </w:r>
      <w:r w:rsidRPr="000D580F">
        <w:rPr>
          <w:rFonts w:ascii="Times New Roman" w:hAnsi="Times New Roman"/>
          <w:spacing w:val="1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обеспечивает</w:t>
      </w:r>
      <w:r w:rsidRPr="000D580F">
        <w:rPr>
          <w:rFonts w:ascii="Times New Roman" w:hAnsi="Times New Roman"/>
          <w:spacing w:val="2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работоспособность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поющих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детей.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Дыхание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Артикуляция.</w:t>
      </w:r>
      <w:r w:rsidRPr="000D580F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Дикция.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Практические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занятия: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Звукообразование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numPr>
          <w:ilvl w:val="1"/>
          <w:numId w:val="4"/>
        </w:numPr>
        <w:tabs>
          <w:tab w:val="left" w:pos="53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2629" w:hanging="708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.Музыкальная</w:t>
      </w:r>
      <w:proofErr w:type="gramEnd"/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 xml:space="preserve"> грамота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и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музыкальная литература</w:t>
      </w:r>
      <w:r w:rsidRPr="000D580F">
        <w:rPr>
          <w:rFonts w:ascii="Times New Roman" w:hAnsi="Times New Roman"/>
          <w:b/>
          <w:bCs/>
          <w:i/>
          <w:iCs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Музыкальная грамота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Практические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занятия: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 xml:space="preserve">Музыкальная </w:t>
      </w:r>
      <w:r w:rsidRPr="000D580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eastAsia="ru-RU"/>
        </w:rPr>
        <w:t>литература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1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Рэп: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Кул</w:t>
      </w:r>
      <w:proofErr w:type="spell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-Ди-Джей</w:t>
      </w:r>
      <w:r w:rsidRPr="000D580F">
        <w:rPr>
          <w:rFonts w:ascii="Times New Roman" w:hAnsi="Times New Roman"/>
          <w:spacing w:val="16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Херк</w:t>
      </w:r>
      <w:proofErr w:type="spell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,</w:t>
      </w:r>
      <w:r w:rsidRPr="000D580F">
        <w:rPr>
          <w:rFonts w:ascii="Times New Roman" w:hAnsi="Times New Roman"/>
          <w:spacing w:val="15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Грэндмастер</w:t>
      </w:r>
      <w:proofErr w:type="spellEnd"/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Флэш,</w:t>
      </w:r>
      <w:r w:rsidRPr="000D580F">
        <w:rPr>
          <w:rFonts w:ascii="Times New Roman" w:hAnsi="Times New Roman"/>
          <w:spacing w:val="1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группа</w:t>
      </w:r>
      <w:r w:rsidRPr="000D580F">
        <w:rPr>
          <w:rFonts w:ascii="Times New Roman" w:hAnsi="Times New Roman"/>
          <w:spacing w:val="1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«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Фьюрнос</w:t>
      </w:r>
      <w:proofErr w:type="spellEnd"/>
      <w:r w:rsidRPr="000D580F">
        <w:rPr>
          <w:rFonts w:ascii="Times New Roman" w:hAnsi="Times New Roman"/>
          <w:spacing w:val="18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Файв</w:t>
      </w:r>
      <w:proofErr w:type="spellEnd"/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»,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Эм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Си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Хэммер</w:t>
      </w:r>
      <w:proofErr w:type="spell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Практические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занятия: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4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Групповое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прослушивание</w:t>
      </w:r>
      <w:r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исполнения</w:t>
      </w:r>
      <w:r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великих</w:t>
      </w:r>
      <w:r w:rsidRPr="000D580F">
        <w:rPr>
          <w:rFonts w:ascii="Times New Roman" w:hAnsi="Times New Roman"/>
          <w:spacing w:val="4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вокалистов</w:t>
      </w:r>
      <w:r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обсуждение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манеры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 стиля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исполнения.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p w:rsidR="004D463F" w:rsidRPr="000D580F" w:rsidRDefault="004D463F" w:rsidP="000D580F">
      <w:pPr>
        <w:widowControl w:val="0"/>
        <w:numPr>
          <w:ilvl w:val="1"/>
          <w:numId w:val="4"/>
        </w:numPr>
        <w:tabs>
          <w:tab w:val="left" w:pos="53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531" w:hanging="429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.Вокально</w:t>
      </w:r>
      <w:proofErr w:type="gramEnd"/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-хоровая работа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Практические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занятия: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5713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Дирижёрский</w:t>
      </w:r>
      <w:r w:rsidRPr="000D580F"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  <w:t xml:space="preserve"> 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Сценическая культура</w:t>
      </w:r>
      <w:r w:rsidRPr="000D580F">
        <w:rPr>
          <w:rFonts w:ascii="Times New Roman" w:hAnsi="Times New Roman"/>
          <w:b/>
          <w:bCs/>
          <w:i/>
          <w:iCs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сценический</w:t>
      </w:r>
      <w:r w:rsidRPr="000D580F">
        <w:rPr>
          <w:rFonts w:ascii="Times New Roman" w:hAnsi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образ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Практические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занятия: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Учебно-тематическое</w:t>
      </w:r>
      <w:r w:rsidRPr="000D58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>планирование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6"/>
        <w:gridCol w:w="4537"/>
        <w:gridCol w:w="2127"/>
        <w:gridCol w:w="2093"/>
      </w:tblGrid>
      <w:tr w:rsidR="004D463F" w:rsidRPr="000D580F" w:rsidTr="00325302">
        <w:trPr>
          <w:trHeight w:hRule="exact"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Тема</w:t>
            </w:r>
            <w:r w:rsidRPr="000D580F">
              <w:rPr>
                <w:rFonts w:ascii="Times New Roman" w:hAnsi="Times New Roman"/>
                <w:b/>
                <w:bCs/>
                <w:spacing w:val="1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занятий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Практика</w:t>
            </w:r>
          </w:p>
        </w:tc>
      </w:tr>
      <w:tr w:rsidR="004D463F" w:rsidRPr="000D580F" w:rsidTr="00325302">
        <w:trPr>
          <w:trHeight w:val="332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Вокально-хоровая</w:t>
            </w:r>
            <w:r w:rsidRPr="000D580F">
              <w:rPr>
                <w:rFonts w:ascii="Times New Roman" w:hAnsi="Times New Roman"/>
                <w:b/>
                <w:bCs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работа</w:t>
            </w:r>
          </w:p>
        </w:tc>
      </w:tr>
      <w:tr w:rsidR="004D463F" w:rsidRPr="000D580F" w:rsidTr="00325302">
        <w:trPr>
          <w:trHeight w:hRule="exact"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21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Введение, знакомство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голосовым</w:t>
            </w:r>
            <w:r w:rsidRPr="000D580F">
              <w:rPr>
                <w:rFonts w:ascii="Times New Roman" w:hAnsi="Times New Roman"/>
                <w:spacing w:val="2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аппаратом.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D463F" w:rsidRPr="000D580F" w:rsidTr="00325302">
        <w:trPr>
          <w:trHeight w:hRule="exact"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Певческая</w:t>
            </w: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установка. Дыхание.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6</w:t>
            </w:r>
          </w:p>
        </w:tc>
      </w:tr>
      <w:tr w:rsidR="004D463F" w:rsidRPr="000D580F" w:rsidTr="00325302">
        <w:trPr>
          <w:trHeight w:hRule="exact"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Распевание.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12</w:t>
            </w:r>
          </w:p>
        </w:tc>
      </w:tr>
      <w:tr w:rsidR="004D463F" w:rsidRPr="000D580F" w:rsidTr="00325302">
        <w:trPr>
          <w:trHeight w:hRule="exact"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Вокальная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позиция.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7</w:t>
            </w:r>
          </w:p>
        </w:tc>
      </w:tr>
      <w:tr w:rsidR="004D463F" w:rsidRPr="000D580F" w:rsidTr="00325302">
        <w:trPr>
          <w:trHeight w:hRule="exact"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21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Звуковедение</w:t>
            </w:r>
            <w:proofErr w:type="spellEnd"/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. Использование</w:t>
            </w:r>
            <w:r w:rsidRPr="000D580F">
              <w:rPr>
                <w:rFonts w:ascii="Times New Roman" w:hAnsi="Times New Roman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певческих</w:t>
            </w: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навыков.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6</w:t>
            </w:r>
          </w:p>
        </w:tc>
      </w:tr>
      <w:tr w:rsidR="004D463F" w:rsidRPr="000D580F" w:rsidTr="00325302">
        <w:trPr>
          <w:trHeight w:hRule="exact" w:val="9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214"/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Знакомство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Pr="000D580F">
              <w:rPr>
                <w:rFonts w:ascii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различной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манерой</w:t>
            </w:r>
            <w:r w:rsidRPr="000D580F">
              <w:rPr>
                <w:rFonts w:ascii="Times New Roman" w:hAnsi="Times New Roman"/>
                <w:spacing w:val="25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пения.</w:t>
            </w:r>
            <w:r w:rsidRPr="000D580F">
              <w:rPr>
                <w:rFonts w:ascii="Times New Roman" w:hAnsi="Times New Roman"/>
                <w:spacing w:val="69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Дикция.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Артикуляция.</w:t>
            </w:r>
          </w:p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Вокально-хоровая</w:t>
            </w:r>
            <w:r w:rsidRPr="000D580F">
              <w:rPr>
                <w:rFonts w:ascii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13</w:t>
            </w:r>
          </w:p>
        </w:tc>
      </w:tr>
      <w:tr w:rsidR="004D463F" w:rsidRPr="000D580F" w:rsidTr="00325302">
        <w:trPr>
          <w:trHeight w:hRule="exact"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21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Беседа</w:t>
            </w:r>
            <w:r w:rsidRPr="000D580F">
              <w:rPr>
                <w:rFonts w:ascii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гигиене</w:t>
            </w:r>
            <w:r w:rsidRPr="000D580F">
              <w:rPr>
                <w:rFonts w:ascii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певческого</w:t>
            </w:r>
            <w:r w:rsidRPr="000D580F">
              <w:rPr>
                <w:rFonts w:ascii="Times New Roman" w:hAnsi="Times New Roman"/>
                <w:spacing w:val="27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голоса.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D463F" w:rsidRPr="000D580F" w:rsidTr="00325302">
        <w:trPr>
          <w:trHeight w:hRule="exact"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Работа</w:t>
            </w: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над</w:t>
            </w: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сценическим</w:t>
            </w:r>
            <w:r w:rsidRPr="000D580F">
              <w:rPr>
                <w:rFonts w:ascii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образом.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7</w:t>
            </w:r>
          </w:p>
        </w:tc>
      </w:tr>
      <w:tr w:rsidR="004D463F" w:rsidRPr="000D580F" w:rsidTr="00325302">
        <w:trPr>
          <w:trHeight w:val="331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Концертно-исполнительская</w:t>
            </w:r>
            <w:r w:rsidRPr="000D580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деятельность</w:t>
            </w:r>
          </w:p>
        </w:tc>
      </w:tr>
      <w:tr w:rsidR="004D463F" w:rsidRPr="000D580F" w:rsidTr="00325302">
        <w:trPr>
          <w:trHeight w:hRule="exact"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21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Праздники, выступления,</w:t>
            </w:r>
            <w:r w:rsidRPr="000D580F">
              <w:rPr>
                <w:rFonts w:ascii="Times New Roman" w:hAnsi="Times New Roman"/>
                <w:spacing w:val="29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spacing w:val="-1"/>
                <w:sz w:val="28"/>
                <w:szCs w:val="28"/>
                <w:lang w:eastAsia="ru-RU"/>
              </w:rPr>
              <w:t>репетиции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D463F" w:rsidRPr="000D580F" w:rsidTr="00325302">
        <w:trPr>
          <w:trHeight w:hRule="exact" w:val="334"/>
        </w:trPr>
        <w:tc>
          <w:tcPr>
            <w:tcW w:w="5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9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81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57</w:t>
            </w:r>
          </w:p>
        </w:tc>
      </w:tr>
      <w:tr w:rsidR="004D463F" w:rsidRPr="000D580F" w:rsidTr="00325302">
        <w:trPr>
          <w:trHeight w:val="331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63F" w:rsidRPr="000D580F" w:rsidRDefault="004D463F" w:rsidP="000D580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1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580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  <w:r w:rsidRPr="000D580F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0D580F">
              <w:rPr>
                <w:rFonts w:ascii="Times New Roman" w:hAnsi="Times New Roman"/>
                <w:b/>
                <w:bCs/>
                <w:spacing w:val="-1"/>
                <w:sz w:val="28"/>
                <w:szCs w:val="28"/>
                <w:lang w:eastAsia="ru-RU"/>
              </w:rPr>
              <w:t>68</w:t>
            </w:r>
          </w:p>
        </w:tc>
      </w:tr>
    </w:tbl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  <w:sectPr w:rsidR="004D463F" w:rsidRPr="000D580F">
          <w:pgSz w:w="11910" w:h="16840"/>
          <w:pgMar w:top="1060" w:right="620" w:bottom="1220" w:left="1460" w:header="0" w:footer="1035" w:gutter="0"/>
          <w:cols w:space="720"/>
        </w:sectPr>
      </w:pP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2629"/>
        <w:outlineLvl w:val="1"/>
        <w:rPr>
          <w:rFonts w:ascii="Times New Roman" w:hAnsi="Times New Roman"/>
          <w:b/>
          <w:bCs/>
          <w:i/>
          <w:iCs/>
          <w:spacing w:val="29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lastRenderedPageBreak/>
        <w:t>Прогнозируемый</w:t>
      </w:r>
      <w:r w:rsidRPr="000D580F">
        <w:rPr>
          <w:rFonts w:ascii="Times New Roman" w:hAnsi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результат</w:t>
      </w:r>
      <w:r w:rsidRPr="000D580F">
        <w:rPr>
          <w:rFonts w:ascii="Times New Roman" w:hAnsi="Times New Roman"/>
          <w:b/>
          <w:bCs/>
          <w:i/>
          <w:iCs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обучения</w:t>
      </w:r>
      <w:r w:rsidRPr="000D580F">
        <w:rPr>
          <w:rFonts w:ascii="Times New Roman" w:hAnsi="Times New Roman"/>
          <w:b/>
          <w:bCs/>
          <w:i/>
          <w:iCs/>
          <w:spacing w:val="29"/>
          <w:sz w:val="28"/>
          <w:szCs w:val="28"/>
          <w:lang w:eastAsia="ru-RU"/>
        </w:rPr>
        <w:t xml:space="preserve"> 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2629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Обучающиеся должны</w:t>
      </w:r>
      <w:r w:rsidRPr="000D580F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знать, понимать: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строение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артикуляционного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аппарата;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особенности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возможности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певческого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голоса;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гигиену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певческого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голоса;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понимать по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требованию педагога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слова</w:t>
      </w:r>
      <w:r w:rsidRPr="000D580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– петь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«мягко,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нежно,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легко»;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102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11" w:firstLine="708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понимать</w:t>
      </w:r>
      <w:r w:rsidRPr="000D580F">
        <w:rPr>
          <w:rFonts w:ascii="Times New Roman" w:hAnsi="Times New Roman"/>
          <w:spacing w:val="46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элементарные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дирижерские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жесты</w:t>
      </w:r>
      <w:r w:rsidRPr="000D580F">
        <w:rPr>
          <w:rFonts w:ascii="Times New Roman" w:hAnsi="Times New Roman"/>
          <w:spacing w:val="4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и</w:t>
      </w:r>
      <w:r w:rsidRPr="000D580F">
        <w:rPr>
          <w:rFonts w:ascii="Times New Roman" w:hAnsi="Times New Roman"/>
          <w:spacing w:val="4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правильно</w:t>
      </w:r>
      <w:r w:rsidRPr="000D580F">
        <w:rPr>
          <w:rFonts w:ascii="Times New Roman" w:hAnsi="Times New Roman"/>
          <w:spacing w:val="4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следовать</w:t>
      </w:r>
      <w:r w:rsidRPr="000D580F">
        <w:rPr>
          <w:rFonts w:ascii="Times New Roman" w:hAnsi="Times New Roman"/>
          <w:spacing w:val="3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им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(внимание, вдох,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начало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звукоизвлечения</w:t>
      </w:r>
      <w:proofErr w:type="spellEnd"/>
      <w:r w:rsidRPr="000D580F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его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окончание);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основы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музыкальной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грамоты;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различные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манеры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пения;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место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дикции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исполнительской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деятельности.</w:t>
      </w:r>
    </w:p>
    <w:p w:rsidR="004D463F" w:rsidRPr="000D580F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D580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eastAsia="ru-RU"/>
        </w:rPr>
        <w:t>уметь: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1005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17" w:firstLine="708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правильно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дышать: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делать</w:t>
      </w:r>
      <w:r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небольшой</w:t>
      </w:r>
      <w:r w:rsidRPr="000D580F">
        <w:rPr>
          <w:rFonts w:ascii="Times New Roman" w:hAnsi="Times New Roman"/>
          <w:spacing w:val="3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спокойный</w:t>
      </w:r>
      <w:r w:rsidRPr="000D580F">
        <w:rPr>
          <w:rFonts w:ascii="Times New Roman" w:hAnsi="Times New Roman"/>
          <w:spacing w:val="29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вдох,</w:t>
      </w:r>
      <w:r w:rsidRPr="000D580F">
        <w:rPr>
          <w:rFonts w:ascii="Times New Roman" w:hAnsi="Times New Roman"/>
          <w:spacing w:val="2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не</w:t>
      </w:r>
      <w:r w:rsidRPr="000D580F">
        <w:rPr>
          <w:rFonts w:ascii="Times New Roman" w:hAnsi="Times New Roman"/>
          <w:spacing w:val="28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поднимая</w:t>
      </w:r>
      <w:r w:rsidRPr="000D580F">
        <w:rPr>
          <w:rFonts w:ascii="Times New Roman" w:hAnsi="Times New Roman"/>
          <w:spacing w:val="2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плеч, использовать «цепное»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дыхание;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петь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короткие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фразы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одном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дыхании;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в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подвижных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песнях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делать быстрый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вдох;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петь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без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сопровождения</w:t>
      </w:r>
      <w:r w:rsidRPr="000D580F">
        <w:rPr>
          <w:rFonts w:ascii="Times New Roman" w:hAnsi="Times New Roman"/>
          <w:spacing w:val="-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отдельные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попевки</w:t>
      </w:r>
      <w:proofErr w:type="spellEnd"/>
      <w:r w:rsidRPr="000D580F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фразы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из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песен;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z w:val="28"/>
          <w:szCs w:val="28"/>
          <w:lang w:eastAsia="ru-RU"/>
        </w:rPr>
        <w:t>петь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легким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звуком,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>без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 напряжения;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1086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13" w:firstLine="708"/>
        <w:rPr>
          <w:rFonts w:ascii="Times New Roman" w:hAnsi="Times New Roman"/>
          <w:spacing w:val="-1"/>
          <w:sz w:val="28"/>
          <w:szCs w:val="28"/>
          <w:lang w:eastAsia="ru-RU"/>
        </w:rPr>
      </w:pPr>
      <w:proofErr w:type="gramStart"/>
      <w:r w:rsidRPr="000D580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звуке</w:t>
      </w:r>
      <w:proofErr w:type="gramEnd"/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ля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первой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октавы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правильно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3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показать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0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самое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42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красивое</w:t>
      </w:r>
      <w:r w:rsidRPr="000D580F">
        <w:rPr>
          <w:rFonts w:ascii="Times New Roman" w:hAnsi="Times New Roman"/>
          <w:spacing w:val="37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Хоровое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звучание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своего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голоса, ясно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выговаривая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слова песни;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 xml:space="preserve">уметь делать </w:t>
      </w:r>
      <w:proofErr w:type="spellStart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распевку</w:t>
      </w:r>
      <w:proofErr w:type="spellEnd"/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;</w:t>
      </w:r>
    </w:p>
    <w:p w:rsidR="004D463F" w:rsidRPr="000D580F" w:rsidRDefault="004D463F" w:rsidP="000D580F">
      <w:pPr>
        <w:widowControl w:val="0"/>
        <w:numPr>
          <w:ilvl w:val="0"/>
          <w:numId w:val="6"/>
        </w:numPr>
        <w:tabs>
          <w:tab w:val="left" w:pos="97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973" w:hanging="163"/>
        <w:rPr>
          <w:rFonts w:ascii="Times New Roman" w:hAnsi="Times New Roman"/>
          <w:spacing w:val="-2"/>
          <w:sz w:val="28"/>
          <w:szCs w:val="28"/>
          <w:lang w:eastAsia="ru-RU"/>
        </w:rPr>
        <w:sectPr w:rsidR="004D463F" w:rsidRPr="000D580F">
          <w:pgSz w:w="11910" w:h="16840"/>
          <w:pgMar w:top="1080" w:right="740" w:bottom="1220" w:left="1600" w:header="0" w:footer="1035" w:gutter="0"/>
          <w:cols w:space="720"/>
        </w:sectPr>
      </w:pPr>
      <w:r w:rsidRPr="000D580F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концу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спеть</w:t>
      </w:r>
      <w:r w:rsidRPr="000D580F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выразительно, осмысленно</w:t>
      </w:r>
      <w:r w:rsidRPr="000D580F">
        <w:rPr>
          <w:rFonts w:ascii="Times New Roman" w:hAnsi="Times New Roman"/>
          <w:spacing w:val="5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z w:val="28"/>
          <w:szCs w:val="28"/>
          <w:lang w:eastAsia="ru-RU"/>
        </w:rPr>
        <w:t xml:space="preserve">свою </w:t>
      </w:r>
      <w:r w:rsidRPr="000D580F">
        <w:rPr>
          <w:rFonts w:ascii="Times New Roman" w:hAnsi="Times New Roman"/>
          <w:spacing w:val="-2"/>
          <w:sz w:val="28"/>
          <w:szCs w:val="28"/>
          <w:lang w:eastAsia="ru-RU"/>
        </w:rPr>
        <w:t>партию.</w:t>
      </w: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  <w:sectPr w:rsidR="004D463F" w:rsidRPr="000D580F">
          <w:pgSz w:w="11910" w:h="16840"/>
          <w:pgMar w:top="1080" w:right="740" w:bottom="1220" w:left="1600" w:header="0" w:footer="1035" w:gutter="0"/>
          <w:cols w:space="720"/>
        </w:sectPr>
      </w:pPr>
    </w:p>
    <w:p w:rsidR="004D463F" w:rsidRPr="00561071" w:rsidRDefault="004D463F" w:rsidP="000D580F">
      <w:pPr>
        <w:widowControl w:val="0"/>
        <w:numPr>
          <w:ilvl w:val="0"/>
          <w:numId w:val="2"/>
        </w:numPr>
        <w:tabs>
          <w:tab w:val="left" w:pos="554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553" w:hanging="451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1071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lastRenderedPageBreak/>
        <w:t>Обеспечение</w:t>
      </w:r>
      <w:r w:rsidRPr="0056107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программы</w:t>
      </w:r>
    </w:p>
    <w:p w:rsidR="004D463F" w:rsidRPr="00561071" w:rsidRDefault="004D463F" w:rsidP="000D580F">
      <w:pPr>
        <w:widowControl w:val="0"/>
        <w:tabs>
          <w:tab w:val="left" w:pos="2656"/>
          <w:tab w:val="left" w:pos="3526"/>
          <w:tab w:val="left" w:pos="7808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12"/>
        <w:jc w:val="right"/>
        <w:rPr>
          <w:rFonts w:ascii="Times New Roman" w:hAnsi="Times New Roman"/>
          <w:spacing w:val="-1"/>
          <w:sz w:val="24"/>
          <w:szCs w:val="24"/>
          <w:lang w:eastAsia="ru-RU"/>
        </w:rPr>
      </w:pPr>
      <w:proofErr w:type="gramStart"/>
      <w:r w:rsidRPr="00561071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561071">
        <w:rPr>
          <w:rFonts w:ascii="Times New Roman" w:hAnsi="Times New Roman"/>
          <w:spacing w:val="4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качестве</w:t>
      </w:r>
      <w:proofErr w:type="gramEnd"/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главных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методов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программы: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стилевой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ab/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системный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подход,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творчества,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ab/>
        <w:t>метод</w:t>
      </w:r>
      <w:r w:rsidRPr="00561071">
        <w:rPr>
          <w:rFonts w:ascii="Times New Roman" w:hAnsi="Times New Roman"/>
          <w:spacing w:val="7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импровизации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561071">
        <w:rPr>
          <w:rFonts w:ascii="Times New Roman" w:hAnsi="Times New Roman"/>
          <w:spacing w:val="7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сценического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движения.</w:t>
      </w:r>
      <w:r w:rsidRPr="00561071">
        <w:rPr>
          <w:rFonts w:ascii="Times New Roman" w:hAnsi="Times New Roman"/>
          <w:spacing w:val="55"/>
          <w:sz w:val="24"/>
          <w:szCs w:val="24"/>
          <w:lang w:eastAsia="ru-RU"/>
        </w:rPr>
        <w:t xml:space="preserve">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Стилевой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подход</w:t>
      </w:r>
      <w:proofErr w:type="gramEnd"/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ab/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широко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применяется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программе,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нацелен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на</w:t>
      </w:r>
      <w:r w:rsidRPr="005610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постепенное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1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формирование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1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поющих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1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осознанного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1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стилевого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1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восприятия</w:t>
      </w:r>
      <w:r w:rsidRPr="00561071">
        <w:rPr>
          <w:rFonts w:ascii="Times New Roman" w:hAnsi="Times New Roman"/>
          <w:spacing w:val="3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вокального</w:t>
      </w:r>
      <w:r w:rsidRPr="00561071">
        <w:rPr>
          <w:rFonts w:ascii="Times New Roman" w:hAnsi="Times New Roman"/>
          <w:spacing w:val="1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произведения,</w:t>
      </w:r>
      <w:r w:rsidRPr="00561071">
        <w:rPr>
          <w:rFonts w:ascii="Times New Roman" w:hAnsi="Times New Roman"/>
          <w:spacing w:val="1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понимание</w:t>
      </w:r>
      <w:r w:rsidRPr="00561071">
        <w:rPr>
          <w:rFonts w:ascii="Times New Roman" w:hAnsi="Times New Roman"/>
          <w:spacing w:val="1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стиля,</w:t>
      </w:r>
      <w:r w:rsidRPr="00561071">
        <w:rPr>
          <w:rFonts w:ascii="Times New Roman" w:hAnsi="Times New Roman"/>
          <w:spacing w:val="1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методов</w:t>
      </w:r>
      <w:r w:rsidRPr="00561071">
        <w:rPr>
          <w:rFonts w:ascii="Times New Roman" w:hAnsi="Times New Roman"/>
          <w:spacing w:val="1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исполнения,</w:t>
      </w:r>
      <w:r w:rsidRPr="00561071">
        <w:rPr>
          <w:rFonts w:ascii="Times New Roman" w:hAnsi="Times New Roman"/>
          <w:spacing w:val="1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вокальных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характеристик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произведений.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7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Системный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подход</w:t>
      </w:r>
      <w:r w:rsidRPr="00561071">
        <w:rPr>
          <w:rFonts w:ascii="Times New Roman" w:hAnsi="Times New Roman"/>
          <w:spacing w:val="4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направлен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на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достижение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целостности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единства</w:t>
      </w:r>
      <w:r w:rsidRPr="005610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всех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составляющих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компонентов</w:t>
      </w:r>
      <w:r w:rsidRPr="00561071">
        <w:rPr>
          <w:rFonts w:ascii="Times New Roman" w:hAnsi="Times New Roman"/>
          <w:spacing w:val="4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программы</w:t>
      </w:r>
      <w:r w:rsidRPr="00561071">
        <w:rPr>
          <w:rFonts w:ascii="Times New Roman" w:hAnsi="Times New Roman"/>
          <w:spacing w:val="5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–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ее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тематика,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вокальный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материал,</w:t>
      </w:r>
      <w:r w:rsidRPr="00561071">
        <w:rPr>
          <w:rFonts w:ascii="Times New Roman" w:hAnsi="Times New Roman"/>
          <w:spacing w:val="6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виды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концертной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деятельности.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Кроме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того,</w:t>
      </w:r>
      <w:r w:rsidRPr="005610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системный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подход</w:t>
      </w:r>
      <w:r w:rsidRPr="00561071">
        <w:rPr>
          <w:rFonts w:ascii="Times New Roman" w:hAnsi="Times New Roman"/>
          <w:spacing w:val="6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позволяет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координировать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соотношение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частей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целого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(в</w:t>
      </w:r>
      <w:r w:rsidRPr="00561071">
        <w:rPr>
          <w:rFonts w:ascii="Times New Roman" w:hAnsi="Times New Roman"/>
          <w:spacing w:val="2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данном</w:t>
      </w:r>
      <w:r w:rsidRPr="00561071">
        <w:rPr>
          <w:rFonts w:ascii="Times New Roman" w:hAnsi="Times New Roman"/>
          <w:spacing w:val="2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случае</w:t>
      </w:r>
      <w:r w:rsidRPr="00561071">
        <w:rPr>
          <w:rFonts w:ascii="Times New Roman" w:hAnsi="Times New Roman"/>
          <w:spacing w:val="5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соотношение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содержания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каждого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года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обучения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содержанием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всей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структуры</w:t>
      </w:r>
      <w:r w:rsidRPr="00561071">
        <w:rPr>
          <w:rFonts w:ascii="Times New Roman" w:hAnsi="Times New Roman"/>
          <w:spacing w:val="2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вокальной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программы).</w:t>
      </w:r>
      <w:r w:rsidRPr="00561071">
        <w:rPr>
          <w:rFonts w:ascii="Times New Roman" w:hAnsi="Times New Roman"/>
          <w:spacing w:val="2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Использование</w:t>
      </w:r>
      <w:r w:rsidRPr="00561071">
        <w:rPr>
          <w:rFonts w:ascii="Times New Roman" w:hAnsi="Times New Roman"/>
          <w:spacing w:val="2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системного</w:t>
      </w:r>
      <w:r w:rsidRPr="00561071">
        <w:rPr>
          <w:rFonts w:ascii="Times New Roman" w:hAnsi="Times New Roman"/>
          <w:spacing w:val="2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подхода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допускает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взаимодействие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одной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системы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другими.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4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Творческий</w:t>
      </w:r>
      <w:r w:rsidRPr="00561071">
        <w:rPr>
          <w:rFonts w:ascii="Times New Roman" w:hAnsi="Times New Roman"/>
          <w:spacing w:val="5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</w:t>
      </w:r>
      <w:r w:rsidRPr="00561071">
        <w:rPr>
          <w:rFonts w:ascii="Times New Roman" w:hAnsi="Times New Roman"/>
          <w:spacing w:val="5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используется</w:t>
      </w:r>
      <w:r w:rsidRPr="00561071">
        <w:rPr>
          <w:rFonts w:ascii="Times New Roman" w:hAnsi="Times New Roman"/>
          <w:spacing w:val="5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5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данной</w:t>
      </w:r>
      <w:r w:rsidRPr="00561071">
        <w:rPr>
          <w:rFonts w:ascii="Times New Roman" w:hAnsi="Times New Roman"/>
          <w:spacing w:val="5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программе</w:t>
      </w:r>
      <w:r w:rsidRPr="00561071">
        <w:rPr>
          <w:rFonts w:ascii="Times New Roman" w:hAnsi="Times New Roman"/>
          <w:spacing w:val="5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как</w:t>
      </w:r>
      <w:r w:rsidRPr="00561071">
        <w:rPr>
          <w:rFonts w:ascii="Times New Roman" w:hAnsi="Times New Roman"/>
          <w:spacing w:val="5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важнейший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художественно-педагогический</w:t>
      </w:r>
      <w:r w:rsidRPr="00561071">
        <w:rPr>
          <w:rFonts w:ascii="Times New Roman" w:hAnsi="Times New Roman"/>
          <w:spacing w:val="4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метод,</w:t>
      </w:r>
      <w:r w:rsidRPr="005610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определяющий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качественно-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результативный</w:t>
      </w:r>
      <w:r w:rsidRPr="00561071">
        <w:rPr>
          <w:rFonts w:ascii="Times New Roman" w:hAnsi="Times New Roman"/>
          <w:spacing w:val="3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показатель</w:t>
      </w:r>
      <w:r w:rsidRPr="00561071">
        <w:rPr>
          <w:rFonts w:ascii="Times New Roman" w:hAnsi="Times New Roman"/>
          <w:spacing w:val="3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ее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практического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воплощения.</w:t>
      </w:r>
      <w:r w:rsidRPr="005610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Творчество</w:t>
      </w:r>
      <w:r w:rsidRPr="00561071">
        <w:rPr>
          <w:rFonts w:ascii="Times New Roman" w:hAnsi="Times New Roman"/>
          <w:spacing w:val="6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уникально,</w:t>
      </w:r>
      <w:r w:rsidRPr="00561071">
        <w:rPr>
          <w:rFonts w:ascii="Times New Roman" w:hAnsi="Times New Roman"/>
          <w:spacing w:val="6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оно</w:t>
      </w:r>
      <w:r w:rsidRPr="005610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присуще</w:t>
      </w:r>
      <w:r w:rsidRPr="005610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каждому</w:t>
      </w:r>
      <w:r w:rsidRPr="005610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ребенку</w:t>
      </w:r>
      <w:r w:rsidRPr="005610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всегда</w:t>
      </w:r>
      <w:r w:rsidRPr="005610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ново.</w:t>
      </w:r>
      <w:r w:rsidRPr="005610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Это</w:t>
      </w:r>
      <w:r w:rsidRPr="005610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новое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проявляет</w:t>
      </w:r>
      <w:r w:rsidRPr="00561071">
        <w:rPr>
          <w:rFonts w:ascii="Times New Roman" w:hAnsi="Times New Roman"/>
          <w:spacing w:val="3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себя</w:t>
      </w:r>
      <w:r w:rsidRPr="005610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во</w:t>
      </w:r>
      <w:r w:rsidRPr="005610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всех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формах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художественной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деятельности</w:t>
      </w:r>
      <w:r w:rsidRPr="005610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вокалистов,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первую очередь,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сольном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пении, ансамблевой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импровизации.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совместной</w:t>
      </w:r>
      <w:r w:rsidRPr="00561071">
        <w:rPr>
          <w:rFonts w:ascii="Times New Roman" w:hAnsi="Times New Roman"/>
          <w:spacing w:val="3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творческой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деятельности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педагога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обучающихся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проявляется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неповторимость</w:t>
      </w:r>
      <w:r w:rsidRPr="00561071">
        <w:rPr>
          <w:rFonts w:ascii="Times New Roman" w:hAnsi="Times New Roman"/>
          <w:spacing w:val="3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оригинальность,</w:t>
      </w:r>
      <w:r w:rsidRPr="005610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индивидуальность,</w:t>
      </w:r>
      <w:r w:rsidRPr="00561071">
        <w:rPr>
          <w:rFonts w:ascii="Times New Roman" w:hAnsi="Times New Roman"/>
          <w:spacing w:val="3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инициативность,</w:t>
      </w:r>
      <w:r w:rsidRPr="00561071">
        <w:rPr>
          <w:rFonts w:ascii="Times New Roman" w:hAnsi="Times New Roman"/>
          <w:spacing w:val="2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особенности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мышления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фантазии.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561071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ru-RU"/>
        </w:rPr>
        <w:t>Техническое</w:t>
      </w:r>
      <w:r w:rsidRPr="0056107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ru-RU"/>
        </w:rPr>
        <w:t>оснащение</w:t>
      </w:r>
      <w:r w:rsidRPr="0056107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ru-RU"/>
        </w:rPr>
        <w:t>занятий.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2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Занятия</w:t>
      </w:r>
      <w:r w:rsidRPr="005610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проводятся</w:t>
      </w:r>
      <w:r w:rsidRPr="00561071">
        <w:rPr>
          <w:rFonts w:ascii="Times New Roman" w:hAnsi="Times New Roman"/>
          <w:spacing w:val="1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2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оборудованном</w:t>
      </w:r>
      <w:r w:rsidRPr="00561071">
        <w:rPr>
          <w:rFonts w:ascii="Times New Roman" w:hAnsi="Times New Roman"/>
          <w:spacing w:val="1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кабинете</w:t>
      </w:r>
      <w:r w:rsidRPr="00561071">
        <w:rPr>
          <w:rFonts w:ascii="Times New Roman" w:hAnsi="Times New Roman"/>
          <w:spacing w:val="1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</w:t>
      </w:r>
      <w:r w:rsidRPr="00561071">
        <w:rPr>
          <w:rFonts w:ascii="Times New Roman" w:hAnsi="Times New Roman"/>
          <w:spacing w:val="2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хорошей</w:t>
      </w:r>
      <w:r w:rsidRPr="00561071">
        <w:rPr>
          <w:rFonts w:ascii="Times New Roman" w:hAnsi="Times New Roman"/>
          <w:spacing w:val="1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акустикой</w:t>
      </w:r>
      <w:r w:rsidRPr="005610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3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вентиляцией.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3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занятий</w:t>
      </w:r>
      <w:r w:rsidRPr="00561071">
        <w:rPr>
          <w:rFonts w:ascii="Times New Roman" w:hAnsi="Times New Roman"/>
          <w:spacing w:val="4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необходимы</w:t>
      </w:r>
      <w:r w:rsidRPr="00561071">
        <w:rPr>
          <w:rFonts w:ascii="Times New Roman" w:hAnsi="Times New Roman"/>
          <w:spacing w:val="4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музыкальные</w:t>
      </w:r>
      <w:r w:rsidRPr="00561071">
        <w:rPr>
          <w:rFonts w:ascii="Times New Roman" w:hAnsi="Times New Roman"/>
          <w:spacing w:val="4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инструменты,</w:t>
      </w:r>
      <w:r w:rsidRPr="00561071">
        <w:rPr>
          <w:rFonts w:ascii="Times New Roman" w:hAnsi="Times New Roman"/>
          <w:spacing w:val="5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музыкальный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центр, магнитофон, фонотека.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4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ru-RU"/>
        </w:rPr>
        <w:t>Методическое</w:t>
      </w:r>
      <w:r w:rsidRPr="00561071">
        <w:rPr>
          <w:rFonts w:ascii="Times New Roman" w:hAnsi="Times New Roman"/>
          <w:b/>
          <w:bCs/>
          <w:i/>
          <w:iCs/>
          <w:spacing w:val="3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ru-RU"/>
        </w:rPr>
        <w:t>обеспечение</w:t>
      </w:r>
      <w:r w:rsidRPr="00561071">
        <w:rPr>
          <w:rFonts w:ascii="Times New Roman" w:hAnsi="Times New Roman"/>
          <w:b/>
          <w:bCs/>
          <w:i/>
          <w:iCs/>
          <w:spacing w:val="3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b/>
          <w:bCs/>
          <w:i/>
          <w:iCs/>
          <w:spacing w:val="-1"/>
          <w:sz w:val="24"/>
          <w:szCs w:val="24"/>
          <w:lang w:eastAsia="ru-RU"/>
        </w:rPr>
        <w:t>предусматривает</w:t>
      </w:r>
      <w:r w:rsidRPr="00561071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:</w:t>
      </w:r>
      <w:r w:rsidRPr="00561071">
        <w:rPr>
          <w:rFonts w:ascii="Times New Roman" w:hAnsi="Times New Roman"/>
          <w:b/>
          <w:bCs/>
          <w:spacing w:val="3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корректировку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учебно-тематического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плана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программы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целом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учетом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контингента</w:t>
      </w:r>
      <w:r w:rsidRPr="005610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обучающихся,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их</w:t>
      </w:r>
      <w:proofErr w:type="gramEnd"/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общего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музыкального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развития;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тщательный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4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отбор</w:t>
      </w: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  <w:sectPr w:rsidR="004D463F" w:rsidRPr="00561071">
          <w:pgSz w:w="11910" w:h="16840"/>
          <w:pgMar w:top="1060" w:right="740" w:bottom="1220" w:left="1600" w:header="0" w:footer="1035" w:gutter="0"/>
          <w:cols w:space="720"/>
        </w:sectPr>
      </w:pP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1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lastRenderedPageBreak/>
        <w:t>репертуара;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подбор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изготовление</w:t>
      </w:r>
      <w:r w:rsidRPr="00561071">
        <w:rPr>
          <w:rFonts w:ascii="Times New Roman" w:hAnsi="Times New Roman"/>
          <w:spacing w:val="4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наглядного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материала</w:t>
      </w:r>
      <w:r w:rsidRPr="00561071">
        <w:rPr>
          <w:rFonts w:ascii="Times New Roman" w:hAnsi="Times New Roman"/>
          <w:spacing w:val="5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(таблиц)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изучения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теории</w:t>
      </w:r>
      <w:r w:rsidRPr="00561071">
        <w:rPr>
          <w:rFonts w:ascii="Times New Roman" w:hAnsi="Times New Roman"/>
          <w:spacing w:val="4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музыки;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наличие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специальной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литературы;</w:t>
      </w:r>
      <w:r w:rsidRPr="00561071">
        <w:rPr>
          <w:rFonts w:ascii="Times New Roman" w:hAnsi="Times New Roman"/>
          <w:spacing w:val="5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наличие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2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обновление</w:t>
      </w:r>
      <w:r w:rsidRPr="00561071">
        <w:rPr>
          <w:rFonts w:ascii="Times New Roman" w:hAnsi="Times New Roman"/>
          <w:spacing w:val="2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фонотеки</w:t>
      </w:r>
      <w:r w:rsidRPr="005610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2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прослушивания</w:t>
      </w:r>
      <w:r w:rsidRPr="00561071">
        <w:rPr>
          <w:rFonts w:ascii="Times New Roman" w:hAnsi="Times New Roman"/>
          <w:spacing w:val="2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музыкальных</w:t>
      </w:r>
      <w:r w:rsidRPr="005610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произведений;</w:t>
      </w:r>
      <w:r w:rsidRPr="00561071">
        <w:rPr>
          <w:rFonts w:ascii="Times New Roman" w:hAnsi="Times New Roman"/>
          <w:spacing w:val="5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создание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методических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пособий.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8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Вокально-хоровое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воспитание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развитие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детей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основном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происходит</w:t>
      </w:r>
      <w:r w:rsidRPr="00561071">
        <w:rPr>
          <w:rFonts w:ascii="Times New Roman" w:hAnsi="Times New Roman"/>
          <w:spacing w:val="5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процессе</w:t>
      </w:r>
      <w:r w:rsidRPr="00561071">
        <w:rPr>
          <w:rFonts w:ascii="Times New Roman" w:hAnsi="Times New Roman"/>
          <w:spacing w:val="6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работы</w:t>
      </w:r>
      <w:r w:rsidRPr="00561071">
        <w:rPr>
          <w:rFonts w:ascii="Times New Roman" w:hAnsi="Times New Roman"/>
          <w:spacing w:val="6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над</w:t>
      </w:r>
      <w:r w:rsidRPr="00561071">
        <w:rPr>
          <w:rFonts w:ascii="Times New Roman" w:hAnsi="Times New Roman"/>
          <w:spacing w:val="6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музыкальными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произведениями.</w:t>
      </w:r>
      <w:r w:rsidRPr="00561071">
        <w:rPr>
          <w:rFonts w:ascii="Times New Roman" w:hAnsi="Times New Roman"/>
          <w:spacing w:val="6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Отсюда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огромное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значение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имеет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работа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над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репертуаром,</w:t>
      </w:r>
      <w:r w:rsidRPr="00561071">
        <w:rPr>
          <w:rFonts w:ascii="Times New Roman" w:hAnsi="Times New Roman"/>
          <w:spacing w:val="2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включающая</w:t>
      </w:r>
      <w:r w:rsidRPr="00561071">
        <w:rPr>
          <w:rFonts w:ascii="Times New Roman" w:hAnsi="Times New Roman"/>
          <w:spacing w:val="2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2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себя</w:t>
      </w:r>
      <w:r w:rsidRPr="00561071">
        <w:rPr>
          <w:rFonts w:ascii="Times New Roman" w:hAnsi="Times New Roman"/>
          <w:spacing w:val="2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не</w:t>
      </w:r>
      <w:r w:rsidRPr="00561071">
        <w:rPr>
          <w:rFonts w:ascii="Times New Roman" w:hAnsi="Times New Roman"/>
          <w:spacing w:val="2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только</w:t>
      </w:r>
      <w:r w:rsidRPr="00561071">
        <w:rPr>
          <w:rFonts w:ascii="Times New Roman" w:hAnsi="Times New Roman"/>
          <w:spacing w:val="4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разучивание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произведений, но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их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поиск,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отбор.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13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3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развития</w:t>
      </w:r>
      <w:r w:rsidRPr="00561071">
        <w:rPr>
          <w:rFonts w:ascii="Times New Roman" w:hAnsi="Times New Roman"/>
          <w:spacing w:val="3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певческих</w:t>
      </w:r>
      <w:r w:rsidRPr="00561071">
        <w:rPr>
          <w:rFonts w:ascii="Times New Roman" w:hAnsi="Times New Roman"/>
          <w:spacing w:val="3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способностей</w:t>
      </w:r>
      <w:r w:rsidRPr="00561071">
        <w:rPr>
          <w:rFonts w:ascii="Times New Roman" w:hAnsi="Times New Roman"/>
          <w:spacing w:val="3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детей</w:t>
      </w:r>
      <w:r w:rsidRPr="00561071">
        <w:rPr>
          <w:rFonts w:ascii="Times New Roman" w:hAnsi="Times New Roman"/>
          <w:spacing w:val="3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берутся</w:t>
      </w:r>
      <w:r w:rsidRPr="00561071">
        <w:rPr>
          <w:rFonts w:ascii="Times New Roman" w:hAnsi="Times New Roman"/>
          <w:spacing w:val="3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произведения</w:t>
      </w:r>
      <w:r w:rsidRPr="005610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высокого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художественного</w:t>
      </w:r>
      <w:r w:rsidRPr="00561071">
        <w:rPr>
          <w:rFonts w:ascii="Times New Roman" w:hAnsi="Times New Roman"/>
          <w:spacing w:val="1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вкуса,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</w:t>
      </w:r>
      <w:r w:rsidRPr="00561071">
        <w:rPr>
          <w:rFonts w:ascii="Times New Roman" w:hAnsi="Times New Roman"/>
          <w:spacing w:val="1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эмоциональной</w:t>
      </w:r>
      <w:r w:rsidRPr="00561071">
        <w:rPr>
          <w:rFonts w:ascii="Times New Roman" w:hAnsi="Times New Roman"/>
          <w:spacing w:val="1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насыщенностью,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с</w:t>
      </w:r>
      <w:r w:rsidRPr="00561071">
        <w:rPr>
          <w:rFonts w:ascii="Times New Roman" w:hAnsi="Times New Roman"/>
          <w:spacing w:val="1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ярким</w:t>
      </w:r>
      <w:r w:rsidRPr="005610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музыкальным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образом.</w:t>
      </w: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F01B03" w:rsidRPr="000D580F" w:rsidRDefault="00F01B03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F01B03" w:rsidRPr="000D580F" w:rsidRDefault="00F01B03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F01B03" w:rsidRDefault="00F01B03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561071" w:rsidRDefault="00561071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76033B" w:rsidRDefault="0076033B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76033B" w:rsidRDefault="0076033B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76033B" w:rsidRDefault="0076033B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</w:pPr>
    </w:p>
    <w:p w:rsidR="00F01B03" w:rsidRPr="00561071" w:rsidRDefault="00F01B03" w:rsidP="000D580F">
      <w:pPr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</w:p>
    <w:p w:rsidR="004D463F" w:rsidRPr="00561071" w:rsidRDefault="004D463F" w:rsidP="000D580F">
      <w:pPr>
        <w:spacing w:after="0" w:line="240" w:lineRule="atLeast"/>
        <w:jc w:val="center"/>
        <w:rPr>
          <w:rFonts w:ascii="Times New Roman" w:hAnsi="Times New Roman"/>
          <w:b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b/>
          <w:spacing w:val="-1"/>
          <w:sz w:val="24"/>
          <w:szCs w:val="24"/>
          <w:lang w:eastAsia="ru-RU"/>
        </w:rPr>
        <w:lastRenderedPageBreak/>
        <w:t>Календарно-тематическое планирование.</w:t>
      </w:r>
    </w:p>
    <w:tbl>
      <w:tblPr>
        <w:tblW w:w="14191" w:type="dxa"/>
        <w:tblInd w:w="-4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1"/>
        <w:gridCol w:w="1260"/>
        <w:gridCol w:w="900"/>
        <w:gridCol w:w="1440"/>
        <w:gridCol w:w="900"/>
        <w:gridCol w:w="756"/>
        <w:gridCol w:w="567"/>
        <w:gridCol w:w="2637"/>
        <w:gridCol w:w="1080"/>
        <w:gridCol w:w="1260"/>
      </w:tblGrid>
      <w:tr w:rsidR="00F01B03" w:rsidRPr="00561071" w:rsidTr="00561071">
        <w:trPr>
          <w:trHeight w:val="1168"/>
        </w:trPr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п/п №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Время проведения занятий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pStyle w:val="a7"/>
              <w:spacing w:before="0" w:beforeAutospacing="0" w:after="0" w:line="240" w:lineRule="atLeast"/>
              <w:rPr>
                <w:b/>
              </w:rPr>
            </w:pPr>
            <w:r w:rsidRPr="00561071">
              <w:rPr>
                <w:b/>
              </w:rPr>
              <w:t>Прак. часть</w:t>
            </w:r>
          </w:p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pStyle w:val="a7"/>
              <w:spacing w:before="0" w:beforeAutospacing="0" w:after="0" w:line="240" w:lineRule="atLeast"/>
              <w:jc w:val="center"/>
              <w:rPr>
                <w:b/>
              </w:rPr>
            </w:pPr>
            <w:proofErr w:type="spellStart"/>
            <w:r w:rsidRPr="00561071">
              <w:rPr>
                <w:b/>
              </w:rPr>
              <w:t>Теорет</w:t>
            </w:r>
            <w:proofErr w:type="spellEnd"/>
            <w:r w:rsidRPr="00561071">
              <w:rPr>
                <w:b/>
              </w:rPr>
              <w:t>. часть</w:t>
            </w:r>
          </w:p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pStyle w:val="a7"/>
              <w:spacing w:before="0" w:beforeAutospacing="0" w:after="0" w:line="240" w:lineRule="atLeast"/>
              <w:jc w:val="center"/>
              <w:rPr>
                <w:b/>
              </w:rPr>
            </w:pPr>
            <w:r w:rsidRPr="00561071">
              <w:rPr>
                <w:b/>
              </w:rPr>
              <w:t>Кол-во часов</w:t>
            </w:r>
          </w:p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pStyle w:val="a7"/>
              <w:spacing w:before="0" w:beforeAutospacing="0" w:after="0" w:line="240" w:lineRule="atLeast"/>
              <w:jc w:val="center"/>
              <w:rPr>
                <w:b/>
              </w:rPr>
            </w:pPr>
            <w:r w:rsidRPr="00561071">
              <w:rPr>
                <w:b/>
              </w:rPr>
              <w:t>Темы занятий</w:t>
            </w:r>
          </w:p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pStyle w:val="a7"/>
              <w:spacing w:before="0" w:beforeAutospacing="0" w:after="0" w:line="240" w:lineRule="atLeast"/>
              <w:jc w:val="center"/>
              <w:rPr>
                <w:b/>
              </w:rPr>
            </w:pPr>
            <w:r w:rsidRPr="00561071">
              <w:rPr>
                <w:b/>
              </w:rPr>
              <w:t>Место проведения</w:t>
            </w:r>
          </w:p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pStyle w:val="a7"/>
              <w:spacing w:before="0" w:beforeAutospacing="0" w:after="0" w:line="240" w:lineRule="atLeast"/>
              <w:jc w:val="center"/>
              <w:rPr>
                <w:b/>
              </w:rPr>
            </w:pPr>
            <w:r w:rsidRPr="00561071">
              <w:rPr>
                <w:b/>
              </w:rPr>
              <w:t>Форма контроля</w:t>
            </w:r>
          </w:p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Введение, знакомство</w:t>
            </w:r>
            <w:r w:rsidRPr="005610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голосовым</w:t>
            </w:r>
            <w:r w:rsidRPr="00561071">
              <w:rPr>
                <w:rFonts w:ascii="Times New Roman" w:hAnsi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аппаратом.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Певческая</w:t>
            </w:r>
            <w:r w:rsidRPr="00561071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установка. Дыхание.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Певческая</w:t>
            </w:r>
            <w:r w:rsidRPr="00561071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установка. Дыхание.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Певческая</w:t>
            </w:r>
            <w:r w:rsidRPr="00561071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установка. Дыхание.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Певческая</w:t>
            </w:r>
            <w:r w:rsidRPr="00561071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установка. Дыхание.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Вокальная</w:t>
            </w:r>
            <w:r w:rsidRPr="005610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позиция.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Вокальная</w:t>
            </w:r>
            <w:r w:rsidRPr="005610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позиция.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Вокальная</w:t>
            </w:r>
            <w:r w:rsidRPr="005610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позиция.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Вокальная</w:t>
            </w:r>
            <w:r w:rsidRPr="005610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позиция.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. Использование певческих </w:t>
            </w:r>
            <w:proofErr w:type="spellStart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нвыков</w:t>
            </w:r>
            <w:proofErr w:type="spellEnd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. Использование певческих навыков.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. Использование певческих навыков.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. Использование певческих навыков.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Знакомство с различной манерой пения. Дикция. Артикуляция. Вокально-хоровая 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Знакомство с различной манерой пения. Дикция. Артикуляция. Вокально-хоровая </w:t>
            </w: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Знакомство с различной манерой пения. Дикция. Артикуляция. Вокально-хоровая 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Знакомство с различной манерой пения. Дикция. Артикуляция. Вокально-хоровая 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Знакомство с различной манерой пения. Дикция. Артикуляция. Вокально-хоровая 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Знакомство с различной манерой пения. Дикция. Артикуляция. Вокально-хоровая 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Знакомство с различной манерой пения. Дикция. Артикуляция. Вокально-хоровая работа.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Беседа о гигиене певческого голоса.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Работа над сценическим образом.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Работа над сценическим образом.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Работа над сценическим образом.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Работа над сценическим образом.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Работа над сценическим образом.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highlight w:val="magenta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Работа над сценическим образом.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Праздники, выступления, репетиции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Праздники, выступления, репетиции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  <w:tr w:rsidR="00F01B03" w:rsidRPr="00561071" w:rsidTr="00561071">
        <w:tc>
          <w:tcPr>
            <w:tcW w:w="3391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spacing w:val="-1"/>
                <w:sz w:val="24"/>
                <w:szCs w:val="24"/>
                <w:highlight w:val="magenta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4D463F" w:rsidRPr="00561071" w:rsidRDefault="004D463F" w:rsidP="00561071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56107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Праздники, </w:t>
            </w:r>
          </w:p>
        </w:tc>
        <w:tc>
          <w:tcPr>
            <w:tcW w:w="108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D463F" w:rsidRPr="00561071" w:rsidRDefault="004D463F" w:rsidP="000D580F">
            <w:pPr>
              <w:spacing w:after="0" w:line="240" w:lineRule="atLeast"/>
              <w:rPr>
                <w:rFonts w:ascii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4D463F" w:rsidRPr="00561071" w:rsidRDefault="004D463F" w:rsidP="000D580F">
      <w:pPr>
        <w:spacing w:after="0" w:line="240" w:lineRule="atLeast"/>
        <w:rPr>
          <w:rFonts w:ascii="Times New Roman" w:hAnsi="Times New Roman"/>
          <w:b/>
          <w:spacing w:val="-1"/>
          <w:sz w:val="24"/>
          <w:szCs w:val="24"/>
          <w:lang w:eastAsia="ru-RU"/>
        </w:rPr>
        <w:sectPr w:rsidR="004D463F" w:rsidRPr="00561071" w:rsidSect="00F01B03">
          <w:pgSz w:w="11910" w:h="16840"/>
          <w:pgMar w:top="851" w:right="740" w:bottom="1220" w:left="1600" w:header="0" w:footer="1035" w:gutter="0"/>
          <w:cols w:space="720"/>
        </w:sectPr>
      </w:pPr>
    </w:p>
    <w:p w:rsidR="004D463F" w:rsidRPr="00561071" w:rsidRDefault="004D463F" w:rsidP="000D580F">
      <w:pPr>
        <w:widowControl w:val="0"/>
        <w:numPr>
          <w:ilvl w:val="0"/>
          <w:numId w:val="2"/>
        </w:numPr>
        <w:tabs>
          <w:tab w:val="left" w:pos="726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726" w:hanging="341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1071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lastRenderedPageBreak/>
        <w:t>Литература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3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Алексеева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Л.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Н.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Музыкально-живописный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альбом: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Времена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года</w:t>
      </w:r>
      <w:proofErr w:type="gramEnd"/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музыке,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поэзии,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живописи.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Рабочая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тетрадь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духовно-нравственному</w:t>
      </w:r>
      <w:r w:rsidRPr="00561071">
        <w:rPr>
          <w:rFonts w:ascii="Times New Roman" w:hAnsi="Times New Roman"/>
          <w:spacing w:val="5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воспитанию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средствами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искусства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школьников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>3-4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класса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/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Л.</w:t>
      </w:r>
      <w:r w:rsidRPr="00561071">
        <w:rPr>
          <w:rFonts w:ascii="Times New Roman" w:hAnsi="Times New Roman"/>
          <w:spacing w:val="5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Н.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Алексеева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М.: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Московская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гос.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Консерватория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им.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П.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И.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Чайковского.</w:t>
      </w:r>
      <w:r w:rsidRPr="00561071">
        <w:rPr>
          <w:rFonts w:ascii="Times New Roman" w:hAnsi="Times New Roman"/>
          <w:spacing w:val="4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2000.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24с.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10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Алексеева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Л.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Н.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Певческая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азбука.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Альбом-практикум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/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Е.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И.</w:t>
      </w:r>
      <w:r w:rsidRPr="00561071">
        <w:rPr>
          <w:rFonts w:ascii="Times New Roman" w:hAnsi="Times New Roman"/>
          <w:spacing w:val="4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Голубева</w:t>
      </w:r>
      <w:r w:rsidRPr="005610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5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М.:</w:t>
      </w:r>
      <w:r w:rsidRPr="00561071">
        <w:rPr>
          <w:rFonts w:ascii="Times New Roman" w:hAnsi="Times New Roman"/>
          <w:spacing w:val="6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Московская</w:t>
      </w:r>
      <w:r w:rsidRPr="00561071">
        <w:rPr>
          <w:rFonts w:ascii="Times New Roman" w:hAnsi="Times New Roman"/>
          <w:spacing w:val="6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гос.</w:t>
      </w:r>
      <w:r w:rsidRPr="00561071">
        <w:rPr>
          <w:rFonts w:ascii="Times New Roman" w:hAnsi="Times New Roman"/>
          <w:spacing w:val="5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Консерватория</w:t>
      </w:r>
      <w:r w:rsidRPr="00561071">
        <w:rPr>
          <w:rFonts w:ascii="Times New Roman" w:hAnsi="Times New Roman"/>
          <w:spacing w:val="5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им.</w:t>
      </w:r>
      <w:r w:rsidRPr="00561071">
        <w:rPr>
          <w:rFonts w:ascii="Times New Roman" w:hAnsi="Times New Roman"/>
          <w:spacing w:val="6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П.</w:t>
      </w:r>
      <w:r w:rsidRPr="00561071">
        <w:rPr>
          <w:rFonts w:ascii="Times New Roman" w:hAnsi="Times New Roman"/>
          <w:spacing w:val="5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И.</w:t>
      </w:r>
      <w:r w:rsidRPr="00561071">
        <w:rPr>
          <w:rFonts w:ascii="Times New Roman" w:hAnsi="Times New Roman"/>
          <w:spacing w:val="6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Чайковского,</w:t>
      </w:r>
      <w:r w:rsidRPr="00561071">
        <w:rPr>
          <w:rFonts w:ascii="Times New Roman" w:hAnsi="Times New Roman"/>
          <w:spacing w:val="2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2003.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32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Баранов Б.В.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Курс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хороведения</w:t>
      </w:r>
      <w:proofErr w:type="spellEnd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.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Учебник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М.: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1991.-</w:t>
      </w:r>
      <w:proofErr w:type="gramEnd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214с.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  <w:tab w:val="left" w:pos="8834"/>
        </w:tabs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Баренбойм</w:t>
      </w:r>
      <w:proofErr w:type="spellEnd"/>
      <w:r w:rsidRPr="00561071">
        <w:rPr>
          <w:rFonts w:ascii="Times New Roman" w:hAnsi="Times New Roman"/>
          <w:spacing w:val="6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Л.А.</w:t>
      </w:r>
      <w:r w:rsidRPr="00561071">
        <w:rPr>
          <w:rFonts w:ascii="Times New Roman" w:hAnsi="Times New Roman"/>
          <w:spacing w:val="6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За</w:t>
      </w:r>
      <w:r w:rsidRPr="005610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полвека:</w:t>
      </w:r>
      <w:r w:rsidRPr="00561071">
        <w:rPr>
          <w:rFonts w:ascii="Times New Roman" w:hAnsi="Times New Roman"/>
          <w:spacing w:val="6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Очерки,</w:t>
      </w:r>
      <w:r w:rsidRPr="00561071">
        <w:rPr>
          <w:rFonts w:ascii="Times New Roman" w:hAnsi="Times New Roman"/>
          <w:spacing w:val="6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статьи,</w:t>
      </w:r>
      <w:r w:rsidRPr="00561071">
        <w:rPr>
          <w:rFonts w:ascii="Times New Roman" w:hAnsi="Times New Roman"/>
          <w:spacing w:val="6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материалы</w:t>
      </w:r>
      <w:r w:rsidRPr="00561071">
        <w:rPr>
          <w:rFonts w:ascii="Times New Roman" w:hAnsi="Times New Roman"/>
          <w:spacing w:val="6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ab/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6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М.: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«Советский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композитор»,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1989.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7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Белощенко</w:t>
      </w:r>
      <w:proofErr w:type="spellEnd"/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С.Н.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Голосо</w:t>
      </w:r>
      <w:proofErr w:type="spellEnd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-речевой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тренинг: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Методическое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руководство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к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изучению предмета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«Сценическая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речь»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[Текст].</w:t>
      </w:r>
      <w:r w:rsidRPr="005610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СПб.,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1997.-</w:t>
      </w:r>
      <w:proofErr w:type="gramEnd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24с.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1269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Боровик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Т.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Пути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педагогического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творчества</w:t>
      </w:r>
      <w:r w:rsidRPr="00561071">
        <w:rPr>
          <w:rFonts w:ascii="Times New Roman" w:hAnsi="Times New Roman"/>
          <w:spacing w:val="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/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Т.</w:t>
      </w:r>
      <w:r w:rsidRPr="00561071">
        <w:rPr>
          <w:rFonts w:ascii="Times New Roman" w:hAnsi="Times New Roman"/>
          <w:spacing w:val="2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Боровик</w:t>
      </w:r>
      <w:r w:rsidRPr="00561071">
        <w:rPr>
          <w:rFonts w:ascii="Times New Roman" w:hAnsi="Times New Roman"/>
          <w:spacing w:val="5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Музыкальный руководитель, 2004.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№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4.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29-41с.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4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proofErr w:type="spellStart"/>
      <w:r w:rsidRPr="00561071">
        <w:rPr>
          <w:rFonts w:ascii="Times New Roman" w:hAnsi="Times New Roman"/>
          <w:sz w:val="24"/>
          <w:szCs w:val="24"/>
          <w:lang w:eastAsia="ru-RU"/>
        </w:rPr>
        <w:t>Вейс</w:t>
      </w:r>
      <w:proofErr w:type="spellEnd"/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П.</w:t>
      </w:r>
      <w:r w:rsidRPr="00561071">
        <w:rPr>
          <w:rFonts w:ascii="Times New Roman" w:hAnsi="Times New Roman"/>
          <w:spacing w:val="3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Ступеньки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музыкальной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грамотности.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Хоровое</w:t>
      </w:r>
      <w:r w:rsidRPr="00561071">
        <w:rPr>
          <w:rFonts w:ascii="Times New Roman" w:hAnsi="Times New Roman"/>
          <w:spacing w:val="37"/>
          <w:sz w:val="24"/>
          <w:szCs w:val="24"/>
          <w:lang w:eastAsia="ru-RU"/>
        </w:rPr>
        <w:t xml:space="preserve">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сольфеджио./</w:t>
      </w:r>
      <w:proofErr w:type="gramEnd"/>
      <w:r w:rsidRPr="00561071">
        <w:rPr>
          <w:rFonts w:ascii="Times New Roman" w:hAnsi="Times New Roman"/>
          <w:spacing w:val="2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Оформление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обложки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А.Ф.</w:t>
      </w:r>
      <w:r w:rsidRPr="00561071">
        <w:rPr>
          <w:rFonts w:ascii="Times New Roman" w:hAnsi="Times New Roman"/>
          <w:spacing w:val="4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Лурье</w:t>
      </w:r>
      <w:r w:rsidRPr="00561071">
        <w:rPr>
          <w:rFonts w:ascii="Times New Roman" w:hAnsi="Times New Roman"/>
          <w:spacing w:val="4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1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4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СПб.: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Изд.</w:t>
      </w:r>
      <w:r w:rsidRPr="00561071">
        <w:rPr>
          <w:rFonts w:ascii="Times New Roman" w:hAnsi="Times New Roman"/>
          <w:spacing w:val="1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«Лань»,</w:t>
      </w:r>
      <w:r w:rsidRPr="00561071">
        <w:rPr>
          <w:rFonts w:ascii="Times New Roman" w:hAnsi="Times New Roman"/>
          <w:spacing w:val="42"/>
          <w:sz w:val="24"/>
          <w:szCs w:val="24"/>
          <w:lang w:eastAsia="ru-RU"/>
        </w:rPr>
        <w:t xml:space="preserve"> </w:t>
      </w:r>
      <w:proofErr w:type="gramStart"/>
      <w:r w:rsidRPr="00561071">
        <w:rPr>
          <w:rFonts w:ascii="Times New Roman" w:hAnsi="Times New Roman"/>
          <w:sz w:val="24"/>
          <w:szCs w:val="24"/>
          <w:lang w:eastAsia="ru-RU"/>
        </w:rPr>
        <w:t>1997.-</w:t>
      </w:r>
      <w:proofErr w:type="gramEnd"/>
      <w:r w:rsidRPr="00561071">
        <w:rPr>
          <w:rFonts w:ascii="Times New Roman" w:hAnsi="Times New Roman"/>
          <w:spacing w:val="3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64с.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Ветлугина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Н.</w:t>
      </w:r>
      <w:r w:rsidRPr="0056107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Музыкальный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букварь</w:t>
      </w:r>
      <w:r w:rsidRPr="00561071">
        <w:rPr>
          <w:rFonts w:ascii="Times New Roman" w:hAnsi="Times New Roman"/>
          <w:spacing w:val="1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6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детей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младшего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возраста</w:t>
      </w:r>
      <w:r w:rsidRPr="00561071">
        <w:rPr>
          <w:rFonts w:ascii="Times New Roman" w:hAnsi="Times New Roman"/>
          <w:spacing w:val="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</w:p>
    <w:p w:rsidR="004D463F" w:rsidRPr="00561071" w:rsidRDefault="004D463F" w:rsidP="000D580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tLeast"/>
        <w:ind w:right="105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М.: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«Музыка»,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1987.-</w:t>
      </w:r>
      <w:proofErr w:type="gramEnd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110с.</w:t>
      </w:r>
    </w:p>
    <w:p w:rsidR="004D463F" w:rsidRPr="00561071" w:rsidRDefault="004D463F" w:rsidP="000D580F">
      <w:pPr>
        <w:widowControl w:val="0"/>
        <w:numPr>
          <w:ilvl w:val="0"/>
          <w:numId w:val="8"/>
        </w:numPr>
        <w:tabs>
          <w:tab w:val="left" w:pos="462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8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Дмитриева</w:t>
      </w:r>
      <w:r w:rsidRPr="00561071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Л.Г.,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Черноиваненко</w:t>
      </w:r>
      <w:proofErr w:type="spellEnd"/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Н.М.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Методика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музыкального</w:t>
      </w:r>
      <w:r w:rsidRPr="00561071">
        <w:rPr>
          <w:rFonts w:ascii="Times New Roman" w:hAnsi="Times New Roman"/>
          <w:spacing w:val="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>воспитания</w:t>
      </w:r>
      <w:r w:rsidRPr="00561071">
        <w:rPr>
          <w:rFonts w:ascii="Times New Roman" w:hAnsi="Times New Roman"/>
          <w:spacing w:val="5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школе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[Текст].</w:t>
      </w:r>
      <w:r w:rsidRPr="005610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-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М.: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Издательский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центр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«Академия».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1998.-240с.</w:t>
      </w:r>
    </w:p>
    <w:p w:rsidR="004D463F" w:rsidRPr="00561071" w:rsidRDefault="004D463F" w:rsidP="000D580F">
      <w:pPr>
        <w:widowControl w:val="0"/>
        <w:numPr>
          <w:ilvl w:val="0"/>
          <w:numId w:val="10"/>
        </w:numPr>
        <w:tabs>
          <w:tab w:val="left" w:pos="386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6" w:hanging="360"/>
        <w:jc w:val="both"/>
        <w:rPr>
          <w:rFonts w:ascii="Times New Roman" w:hAnsi="Times New Roman"/>
          <w:spacing w:val="-1"/>
          <w:sz w:val="24"/>
          <w:szCs w:val="24"/>
          <w:lang w:eastAsia="ru-RU"/>
        </w:rPr>
      </w:pPr>
      <w:proofErr w:type="gramStart"/>
      <w:r w:rsidRPr="00561071">
        <w:rPr>
          <w:rFonts w:ascii="Times New Roman" w:hAnsi="Times New Roman"/>
          <w:sz w:val="24"/>
          <w:szCs w:val="24"/>
          <w:lang w:eastAsia="ru-RU"/>
        </w:rPr>
        <w:t>.Емельянов</w:t>
      </w:r>
      <w:proofErr w:type="gramEnd"/>
      <w:r w:rsidRPr="00561071">
        <w:rPr>
          <w:rFonts w:ascii="Times New Roman" w:hAnsi="Times New Roman"/>
          <w:spacing w:val="6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В.В.</w:t>
      </w:r>
      <w:r w:rsidRPr="00561071">
        <w:rPr>
          <w:rFonts w:ascii="Times New Roman" w:hAnsi="Times New Roman"/>
          <w:spacing w:val="59"/>
          <w:sz w:val="24"/>
          <w:szCs w:val="24"/>
          <w:lang w:eastAsia="ru-RU"/>
        </w:rPr>
        <w:t xml:space="preserve"> </w:t>
      </w: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Фонопедический</w:t>
      </w:r>
      <w:proofErr w:type="spellEnd"/>
      <w:r w:rsidRPr="00561071">
        <w:rPr>
          <w:rFonts w:ascii="Times New Roman" w:hAnsi="Times New Roman"/>
          <w:spacing w:val="6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</w:t>
      </w:r>
      <w:r w:rsidRPr="00561071">
        <w:rPr>
          <w:rFonts w:ascii="Times New Roman" w:hAnsi="Times New Roman"/>
          <w:spacing w:val="6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формирования</w:t>
      </w:r>
      <w:r w:rsidRPr="00561071">
        <w:rPr>
          <w:rFonts w:ascii="Times New Roman" w:hAnsi="Times New Roman"/>
          <w:spacing w:val="6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певческого</w:t>
      </w:r>
      <w:r w:rsidRPr="00561071">
        <w:rPr>
          <w:rFonts w:ascii="Times New Roman" w:hAnsi="Times New Roman"/>
          <w:spacing w:val="39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голосообразования.</w:t>
      </w:r>
      <w:r w:rsidRPr="00561071">
        <w:rPr>
          <w:rFonts w:ascii="Times New Roman" w:hAnsi="Times New Roman"/>
          <w:spacing w:val="1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Методические</w:t>
      </w:r>
      <w:r w:rsidRPr="00561071">
        <w:rPr>
          <w:rFonts w:ascii="Times New Roman" w:hAnsi="Times New Roman"/>
          <w:spacing w:val="1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рекомендации</w:t>
      </w:r>
      <w:r w:rsidRPr="00561071">
        <w:rPr>
          <w:rFonts w:ascii="Times New Roman" w:hAnsi="Times New Roman"/>
          <w:spacing w:val="1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2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учителей</w:t>
      </w:r>
      <w:r w:rsidRPr="00561071">
        <w:rPr>
          <w:rFonts w:ascii="Times New Roman" w:hAnsi="Times New Roman"/>
          <w:spacing w:val="2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музыки</w:t>
      </w:r>
      <w:r w:rsidRPr="00561071">
        <w:rPr>
          <w:rFonts w:ascii="Times New Roman" w:hAnsi="Times New Roman"/>
          <w:spacing w:val="47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6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Новосибирск:</w:t>
      </w:r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«Наука»,</w:t>
      </w:r>
      <w:r w:rsidRPr="00561071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1991.-</w:t>
      </w:r>
      <w:proofErr w:type="gramEnd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40с.</w:t>
      </w:r>
    </w:p>
    <w:p w:rsidR="004D463F" w:rsidRPr="00561071" w:rsidRDefault="004D463F" w:rsidP="000D580F">
      <w:pPr>
        <w:widowControl w:val="0"/>
        <w:numPr>
          <w:ilvl w:val="0"/>
          <w:numId w:val="10"/>
        </w:numPr>
        <w:tabs>
          <w:tab w:val="left" w:pos="386"/>
          <w:tab w:val="left" w:pos="4727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left="385" w:hanging="283"/>
        <w:rPr>
          <w:rFonts w:ascii="Times New Roman" w:hAnsi="Times New Roman"/>
          <w:spacing w:val="-1"/>
          <w:sz w:val="24"/>
          <w:szCs w:val="24"/>
          <w:lang w:eastAsia="ru-RU"/>
        </w:rPr>
      </w:pPr>
      <w:proofErr w:type="gramStart"/>
      <w:r w:rsidRPr="00561071">
        <w:rPr>
          <w:rFonts w:ascii="Times New Roman" w:hAnsi="Times New Roman"/>
          <w:sz w:val="24"/>
          <w:szCs w:val="24"/>
          <w:lang w:eastAsia="ru-RU"/>
        </w:rPr>
        <w:t>.Исаева</w:t>
      </w:r>
      <w:proofErr w:type="gramEnd"/>
      <w:r w:rsidRPr="0056107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И.О. Уроки</w:t>
      </w:r>
      <w:r w:rsidRPr="00561071">
        <w:rPr>
          <w:rFonts w:ascii="Times New Roman" w:hAnsi="Times New Roman"/>
          <w:spacing w:val="-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пения</w:t>
      </w:r>
      <w:r w:rsidRPr="00561071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[Текст].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ab/>
      </w:r>
      <w:r w:rsidRPr="00561071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«Русич» 2009г</w:t>
      </w:r>
    </w:p>
    <w:p w:rsidR="004D463F" w:rsidRPr="000D580F" w:rsidRDefault="004D463F" w:rsidP="000D580F">
      <w:pPr>
        <w:widowControl w:val="0"/>
        <w:numPr>
          <w:ilvl w:val="0"/>
          <w:numId w:val="10"/>
        </w:numPr>
        <w:tabs>
          <w:tab w:val="left" w:pos="386"/>
        </w:tabs>
        <w:kinsoku w:val="0"/>
        <w:overflowPunct w:val="0"/>
        <w:autoSpaceDE w:val="0"/>
        <w:autoSpaceDN w:val="0"/>
        <w:adjustRightInd w:val="0"/>
        <w:spacing w:after="0" w:line="240" w:lineRule="atLeast"/>
        <w:ind w:right="105" w:hanging="360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proofErr w:type="gramStart"/>
      <w:r w:rsidRPr="00561071">
        <w:rPr>
          <w:rFonts w:ascii="Times New Roman" w:hAnsi="Times New Roman"/>
          <w:spacing w:val="1"/>
          <w:sz w:val="24"/>
          <w:szCs w:val="24"/>
          <w:lang w:eastAsia="ru-RU"/>
        </w:rPr>
        <w:t>.Как</w:t>
      </w:r>
      <w:proofErr w:type="gramEnd"/>
      <w:r w:rsidRPr="00561071">
        <w:rPr>
          <w:rFonts w:ascii="Times New Roman" w:hAnsi="Times New Roman"/>
          <w:spacing w:val="42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рассказывать</w:t>
      </w:r>
      <w:r w:rsidRPr="00561071">
        <w:rPr>
          <w:rFonts w:ascii="Times New Roman" w:hAnsi="Times New Roman"/>
          <w:spacing w:val="40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детям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z w:val="24"/>
          <w:szCs w:val="24"/>
          <w:lang w:eastAsia="ru-RU"/>
        </w:rPr>
        <w:t>о</w:t>
      </w:r>
      <w:r w:rsidRPr="00561071">
        <w:rPr>
          <w:rFonts w:ascii="Times New Roman" w:hAnsi="Times New Roman"/>
          <w:spacing w:val="43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музыке?:</w:t>
      </w:r>
      <w:r w:rsidRPr="005610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Книга</w:t>
      </w:r>
      <w:r w:rsidRPr="00561071">
        <w:rPr>
          <w:rFonts w:ascii="Times New Roman" w:hAnsi="Times New Roman"/>
          <w:spacing w:val="41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для</w:t>
      </w:r>
      <w:r w:rsidRPr="00561071">
        <w:rPr>
          <w:rFonts w:ascii="Times New Roman" w:hAnsi="Times New Roman"/>
          <w:spacing w:val="44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учителя</w:t>
      </w:r>
      <w:r w:rsidRPr="00561071">
        <w:rPr>
          <w:rFonts w:ascii="Times New Roman" w:hAnsi="Times New Roman"/>
          <w:spacing w:val="48"/>
          <w:sz w:val="24"/>
          <w:szCs w:val="24"/>
          <w:lang w:eastAsia="ru-RU"/>
        </w:rPr>
        <w:t xml:space="preserve"> </w:t>
      </w:r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[Текст]/</w:t>
      </w:r>
      <w:r w:rsidRPr="00561071">
        <w:rPr>
          <w:rFonts w:ascii="Times New Roman" w:hAnsi="Times New Roman"/>
          <w:spacing w:val="53"/>
          <w:sz w:val="24"/>
          <w:szCs w:val="24"/>
          <w:lang w:eastAsia="ru-RU"/>
        </w:rPr>
        <w:t xml:space="preserve"> </w:t>
      </w:r>
      <w:proofErr w:type="spellStart"/>
      <w:r w:rsidRPr="00561071">
        <w:rPr>
          <w:rFonts w:ascii="Times New Roman" w:hAnsi="Times New Roman"/>
          <w:spacing w:val="-1"/>
          <w:sz w:val="24"/>
          <w:szCs w:val="24"/>
          <w:lang w:eastAsia="ru-RU"/>
        </w:rPr>
        <w:t>Д.Б.Кабалевский</w:t>
      </w:r>
      <w:proofErr w:type="spellEnd"/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–М:</w:t>
      </w:r>
      <w:r w:rsidRPr="000D580F">
        <w:rPr>
          <w:rFonts w:ascii="Times New Roman" w:hAnsi="Times New Roman"/>
          <w:spacing w:val="1"/>
          <w:sz w:val="28"/>
          <w:szCs w:val="28"/>
          <w:lang w:eastAsia="ru-RU"/>
        </w:rPr>
        <w:t xml:space="preserve"> </w:t>
      </w:r>
      <w:r w:rsidRPr="000D580F">
        <w:rPr>
          <w:rFonts w:ascii="Times New Roman" w:hAnsi="Times New Roman"/>
          <w:spacing w:val="-1"/>
          <w:sz w:val="28"/>
          <w:szCs w:val="28"/>
          <w:lang w:eastAsia="ru-RU"/>
        </w:rPr>
        <w:t>Просвещение, 2005.</w:t>
      </w:r>
    </w:p>
    <w:p w:rsidR="004D463F" w:rsidRPr="000D580F" w:rsidRDefault="004D463F" w:rsidP="000D580F">
      <w:pPr>
        <w:spacing w:after="0" w:line="240" w:lineRule="atLeast"/>
        <w:rPr>
          <w:rFonts w:ascii="Times New Roman" w:hAnsi="Times New Roman"/>
          <w:spacing w:val="-1"/>
          <w:sz w:val="28"/>
          <w:szCs w:val="28"/>
          <w:lang w:eastAsia="ru-RU"/>
        </w:rPr>
        <w:sectPr w:rsidR="004D463F" w:rsidRPr="000D580F">
          <w:pgSz w:w="11910" w:h="16840"/>
          <w:pgMar w:top="1060" w:right="740" w:bottom="1220" w:left="1600" w:header="0" w:footer="1035" w:gutter="0"/>
          <w:cols w:space="720"/>
        </w:sectPr>
      </w:pPr>
    </w:p>
    <w:p w:rsidR="004D463F" w:rsidRPr="000D580F" w:rsidRDefault="004D463F" w:rsidP="000D580F">
      <w:pPr>
        <w:spacing w:after="0" w:line="240" w:lineRule="atLeast"/>
        <w:rPr>
          <w:sz w:val="28"/>
          <w:szCs w:val="28"/>
        </w:rPr>
      </w:pPr>
    </w:p>
    <w:sectPr w:rsidR="004D463F" w:rsidRPr="000D580F" w:rsidSect="00951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351" w:hanging="250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02" w:hanging="462"/>
      </w:pPr>
      <w:rPr>
        <w:rFonts w:ascii="Times New Roman" w:hAnsi="Times New Roman" w:cs="Times New Roman"/>
        <w:b/>
        <w:bCs/>
        <w:i/>
        <w:iCs/>
        <w:spacing w:val="1"/>
        <w:sz w:val="28"/>
        <w:szCs w:val="28"/>
      </w:rPr>
    </w:lvl>
    <w:lvl w:ilvl="2">
      <w:start w:val="1"/>
      <w:numFmt w:val="decimal"/>
      <w:lvlText w:val="%3)"/>
      <w:lvlJc w:val="left"/>
      <w:pPr>
        <w:ind w:left="102" w:hanging="70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3">
      <w:numFmt w:val="bullet"/>
      <w:lvlText w:val="•"/>
      <w:lvlJc w:val="left"/>
      <w:pPr>
        <w:ind w:left="670" w:hanging="708"/>
      </w:pPr>
    </w:lvl>
    <w:lvl w:ilvl="4">
      <w:numFmt w:val="bullet"/>
      <w:lvlText w:val="•"/>
      <w:lvlJc w:val="left"/>
      <w:pPr>
        <w:ind w:left="1941" w:hanging="708"/>
      </w:pPr>
    </w:lvl>
    <w:lvl w:ilvl="5">
      <w:numFmt w:val="bullet"/>
      <w:lvlText w:val="•"/>
      <w:lvlJc w:val="left"/>
      <w:pPr>
        <w:ind w:left="3212" w:hanging="708"/>
      </w:pPr>
    </w:lvl>
    <w:lvl w:ilvl="6">
      <w:numFmt w:val="bullet"/>
      <w:lvlText w:val="•"/>
      <w:lvlJc w:val="left"/>
      <w:pPr>
        <w:ind w:left="4483" w:hanging="708"/>
      </w:pPr>
    </w:lvl>
    <w:lvl w:ilvl="7">
      <w:numFmt w:val="bullet"/>
      <w:lvlText w:val="•"/>
      <w:lvlJc w:val="left"/>
      <w:pPr>
        <w:ind w:left="5754" w:hanging="708"/>
      </w:pPr>
    </w:lvl>
    <w:lvl w:ilvl="8">
      <w:numFmt w:val="bullet"/>
      <w:lvlText w:val="•"/>
      <w:lvlJc w:val="left"/>
      <w:pPr>
        <w:ind w:left="7024" w:hanging="708"/>
      </w:pPr>
    </w:lvl>
  </w:abstractNum>
  <w:abstractNum w:abstractNumId="1" w15:restartNumberingAfterBreak="0">
    <w:nsid w:val="00000405"/>
    <w:multiLevelType w:val="multilevel"/>
    <w:tmpl w:val="00000888"/>
    <w:lvl w:ilvl="0">
      <w:start w:val="2"/>
      <w:numFmt w:val="upperRoman"/>
      <w:lvlText w:val="%1"/>
      <w:lvlJc w:val="left"/>
      <w:pPr>
        <w:ind w:left="810" w:hanging="43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810" w:hanging="430"/>
      </w:pPr>
      <w:rPr>
        <w:rFonts w:ascii="Times New Roman" w:hAnsi="Times New Roman" w:cs="Times New Roman"/>
        <w:b/>
        <w:bCs/>
        <w:i/>
        <w:iCs/>
        <w:spacing w:val="1"/>
        <w:sz w:val="28"/>
        <w:szCs w:val="28"/>
      </w:rPr>
    </w:lvl>
    <w:lvl w:ilvl="2">
      <w:start w:val="1"/>
      <w:numFmt w:val="decimal"/>
      <w:lvlText w:val="%3."/>
      <w:lvlJc w:val="left"/>
      <w:pPr>
        <w:ind w:left="10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3">
      <w:numFmt w:val="bullet"/>
      <w:lvlText w:val="•"/>
      <w:lvlJc w:val="left"/>
      <w:pPr>
        <w:ind w:left="2154" w:hanging="286"/>
      </w:pPr>
    </w:lvl>
    <w:lvl w:ilvl="4">
      <w:numFmt w:val="bullet"/>
      <w:lvlText w:val="•"/>
      <w:lvlJc w:val="left"/>
      <w:pPr>
        <w:ind w:left="3213" w:hanging="286"/>
      </w:pPr>
    </w:lvl>
    <w:lvl w:ilvl="5">
      <w:numFmt w:val="bullet"/>
      <w:lvlText w:val="•"/>
      <w:lvlJc w:val="left"/>
      <w:pPr>
        <w:ind w:left="4272" w:hanging="286"/>
      </w:pPr>
    </w:lvl>
    <w:lvl w:ilvl="6">
      <w:numFmt w:val="bullet"/>
      <w:lvlText w:val="•"/>
      <w:lvlJc w:val="left"/>
      <w:pPr>
        <w:ind w:left="5331" w:hanging="286"/>
      </w:pPr>
    </w:lvl>
    <w:lvl w:ilvl="7">
      <w:numFmt w:val="bullet"/>
      <w:lvlText w:val="•"/>
      <w:lvlJc w:val="left"/>
      <w:pPr>
        <w:ind w:left="6389" w:hanging="286"/>
      </w:pPr>
    </w:lvl>
    <w:lvl w:ilvl="8">
      <w:numFmt w:val="bullet"/>
      <w:lvlText w:val="•"/>
      <w:lvlJc w:val="left"/>
      <w:pPr>
        <w:ind w:left="7448" w:hanging="286"/>
      </w:pPr>
    </w:lvl>
  </w:abstractNum>
  <w:abstractNum w:abstractNumId="2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102" w:hanging="164"/>
      </w:pPr>
      <w:rPr>
        <w:rFonts w:ascii="Times New Roman" w:hAnsi="Times New Roman"/>
        <w:b w:val="0"/>
        <w:sz w:val="28"/>
      </w:rPr>
    </w:lvl>
    <w:lvl w:ilvl="1">
      <w:numFmt w:val="bullet"/>
      <w:lvlText w:val="•"/>
      <w:lvlJc w:val="left"/>
      <w:pPr>
        <w:ind w:left="1048" w:hanging="164"/>
      </w:pPr>
    </w:lvl>
    <w:lvl w:ilvl="2">
      <w:numFmt w:val="bullet"/>
      <w:lvlText w:val="•"/>
      <w:lvlJc w:val="left"/>
      <w:pPr>
        <w:ind w:left="1994" w:hanging="164"/>
      </w:pPr>
    </w:lvl>
    <w:lvl w:ilvl="3">
      <w:numFmt w:val="bullet"/>
      <w:lvlText w:val="•"/>
      <w:lvlJc w:val="left"/>
      <w:pPr>
        <w:ind w:left="2941" w:hanging="164"/>
      </w:pPr>
    </w:lvl>
    <w:lvl w:ilvl="4">
      <w:numFmt w:val="bullet"/>
      <w:lvlText w:val="•"/>
      <w:lvlJc w:val="left"/>
      <w:pPr>
        <w:ind w:left="3887" w:hanging="164"/>
      </w:pPr>
    </w:lvl>
    <w:lvl w:ilvl="5">
      <w:numFmt w:val="bullet"/>
      <w:lvlText w:val="•"/>
      <w:lvlJc w:val="left"/>
      <w:pPr>
        <w:ind w:left="4834" w:hanging="164"/>
      </w:pPr>
    </w:lvl>
    <w:lvl w:ilvl="6">
      <w:numFmt w:val="bullet"/>
      <w:lvlText w:val="•"/>
      <w:lvlJc w:val="left"/>
      <w:pPr>
        <w:ind w:left="5780" w:hanging="164"/>
      </w:pPr>
    </w:lvl>
    <w:lvl w:ilvl="7">
      <w:numFmt w:val="bullet"/>
      <w:lvlText w:val="•"/>
      <w:lvlJc w:val="left"/>
      <w:pPr>
        <w:ind w:left="6727" w:hanging="164"/>
      </w:pPr>
    </w:lvl>
    <w:lvl w:ilvl="8">
      <w:numFmt w:val="bullet"/>
      <w:lvlText w:val="•"/>
      <w:lvlJc w:val="left"/>
      <w:pPr>
        <w:ind w:left="7673" w:hanging="164"/>
      </w:pPr>
    </w:lvl>
  </w:abstractNum>
  <w:abstractNum w:abstractNumId="3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46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372" w:hanging="360"/>
      </w:pPr>
    </w:lvl>
    <w:lvl w:ilvl="2">
      <w:numFmt w:val="bullet"/>
      <w:lvlText w:val="•"/>
      <w:lvlJc w:val="left"/>
      <w:pPr>
        <w:ind w:left="2282" w:hanging="360"/>
      </w:pPr>
    </w:lvl>
    <w:lvl w:ilvl="3">
      <w:numFmt w:val="bullet"/>
      <w:lvlText w:val="•"/>
      <w:lvlJc w:val="left"/>
      <w:pPr>
        <w:ind w:left="3193" w:hanging="360"/>
      </w:pPr>
    </w:lvl>
    <w:lvl w:ilvl="4">
      <w:numFmt w:val="bullet"/>
      <w:lvlText w:val="•"/>
      <w:lvlJc w:val="left"/>
      <w:pPr>
        <w:ind w:left="4103" w:hanging="360"/>
      </w:pPr>
    </w:lvl>
    <w:lvl w:ilvl="5">
      <w:numFmt w:val="bullet"/>
      <w:lvlText w:val="•"/>
      <w:lvlJc w:val="left"/>
      <w:pPr>
        <w:ind w:left="5014" w:hanging="360"/>
      </w:pPr>
    </w:lvl>
    <w:lvl w:ilvl="6">
      <w:numFmt w:val="bullet"/>
      <w:lvlText w:val="•"/>
      <w:lvlJc w:val="left"/>
      <w:pPr>
        <w:ind w:left="5924" w:hanging="360"/>
      </w:pPr>
    </w:lvl>
    <w:lvl w:ilvl="7">
      <w:numFmt w:val="bullet"/>
      <w:lvlText w:val="•"/>
      <w:lvlJc w:val="left"/>
      <w:pPr>
        <w:ind w:left="6835" w:hanging="360"/>
      </w:pPr>
    </w:lvl>
    <w:lvl w:ilvl="8">
      <w:numFmt w:val="bullet"/>
      <w:lvlText w:val="•"/>
      <w:lvlJc w:val="left"/>
      <w:pPr>
        <w:ind w:left="7745" w:hanging="360"/>
      </w:pPr>
    </w:lvl>
  </w:abstractNum>
  <w:abstractNum w:abstractNumId="4" w15:restartNumberingAfterBreak="0">
    <w:nsid w:val="0000040C"/>
    <w:multiLevelType w:val="multilevel"/>
    <w:tmpl w:val="0000088F"/>
    <w:lvl w:ilvl="0">
      <w:start w:val="10"/>
      <w:numFmt w:val="decimal"/>
      <w:lvlText w:val="%1"/>
      <w:lvlJc w:val="left"/>
      <w:pPr>
        <w:ind w:left="462" w:hanging="284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372" w:hanging="284"/>
      </w:pPr>
    </w:lvl>
    <w:lvl w:ilvl="2">
      <w:numFmt w:val="bullet"/>
      <w:lvlText w:val="•"/>
      <w:lvlJc w:val="left"/>
      <w:pPr>
        <w:ind w:left="2282" w:hanging="284"/>
      </w:pPr>
    </w:lvl>
    <w:lvl w:ilvl="3">
      <w:numFmt w:val="bullet"/>
      <w:lvlText w:val="•"/>
      <w:lvlJc w:val="left"/>
      <w:pPr>
        <w:ind w:left="3193" w:hanging="284"/>
      </w:pPr>
    </w:lvl>
    <w:lvl w:ilvl="4">
      <w:numFmt w:val="bullet"/>
      <w:lvlText w:val="•"/>
      <w:lvlJc w:val="left"/>
      <w:pPr>
        <w:ind w:left="4103" w:hanging="284"/>
      </w:pPr>
    </w:lvl>
    <w:lvl w:ilvl="5">
      <w:numFmt w:val="bullet"/>
      <w:lvlText w:val="•"/>
      <w:lvlJc w:val="left"/>
      <w:pPr>
        <w:ind w:left="5014" w:hanging="284"/>
      </w:pPr>
    </w:lvl>
    <w:lvl w:ilvl="6">
      <w:numFmt w:val="bullet"/>
      <w:lvlText w:val="•"/>
      <w:lvlJc w:val="left"/>
      <w:pPr>
        <w:ind w:left="5924" w:hanging="284"/>
      </w:pPr>
    </w:lvl>
    <w:lvl w:ilvl="7">
      <w:numFmt w:val="bullet"/>
      <w:lvlText w:val="•"/>
      <w:lvlJc w:val="left"/>
      <w:pPr>
        <w:ind w:left="6835" w:hanging="284"/>
      </w:pPr>
    </w:lvl>
    <w:lvl w:ilvl="8">
      <w:numFmt w:val="bullet"/>
      <w:lvlText w:val="•"/>
      <w:lvlJc w:val="left"/>
      <w:pPr>
        <w:ind w:left="7745" w:hanging="284"/>
      </w:pPr>
    </w:lvl>
  </w:abstractNum>
  <w:abstractNum w:abstractNumId="5" w15:restartNumberingAfterBreak="0">
    <w:nsid w:val="0000040D"/>
    <w:multiLevelType w:val="multilevel"/>
    <w:tmpl w:val="00000890"/>
    <w:lvl w:ilvl="0">
      <w:start w:val="19"/>
      <w:numFmt w:val="decimal"/>
      <w:lvlText w:val="%1"/>
      <w:lvlJc w:val="left"/>
      <w:pPr>
        <w:ind w:left="462" w:hanging="284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372" w:hanging="284"/>
      </w:pPr>
    </w:lvl>
    <w:lvl w:ilvl="2">
      <w:numFmt w:val="bullet"/>
      <w:lvlText w:val="•"/>
      <w:lvlJc w:val="left"/>
      <w:pPr>
        <w:ind w:left="2282" w:hanging="284"/>
      </w:pPr>
    </w:lvl>
    <w:lvl w:ilvl="3">
      <w:numFmt w:val="bullet"/>
      <w:lvlText w:val="•"/>
      <w:lvlJc w:val="left"/>
      <w:pPr>
        <w:ind w:left="3193" w:hanging="284"/>
      </w:pPr>
    </w:lvl>
    <w:lvl w:ilvl="4">
      <w:numFmt w:val="bullet"/>
      <w:lvlText w:val="•"/>
      <w:lvlJc w:val="left"/>
      <w:pPr>
        <w:ind w:left="4103" w:hanging="284"/>
      </w:pPr>
    </w:lvl>
    <w:lvl w:ilvl="5">
      <w:numFmt w:val="bullet"/>
      <w:lvlText w:val="•"/>
      <w:lvlJc w:val="left"/>
      <w:pPr>
        <w:ind w:left="5014" w:hanging="284"/>
      </w:pPr>
    </w:lvl>
    <w:lvl w:ilvl="6">
      <w:numFmt w:val="bullet"/>
      <w:lvlText w:val="•"/>
      <w:lvlJc w:val="left"/>
      <w:pPr>
        <w:ind w:left="5924" w:hanging="284"/>
      </w:pPr>
    </w:lvl>
    <w:lvl w:ilvl="7">
      <w:numFmt w:val="bullet"/>
      <w:lvlText w:val="•"/>
      <w:lvlJc w:val="left"/>
      <w:pPr>
        <w:ind w:left="6835" w:hanging="284"/>
      </w:pPr>
    </w:lvl>
    <w:lvl w:ilvl="8">
      <w:numFmt w:val="bullet"/>
      <w:lvlText w:val="•"/>
      <w:lvlJc w:val="left"/>
      <w:pPr>
        <w:ind w:left="7745" w:hanging="2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</w:num>
  <w:num w:numId="7">
    <w:abstractNumId w:val="3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4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5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5677"/>
    <w:rsid w:val="000739FF"/>
    <w:rsid w:val="000B1E1C"/>
    <w:rsid w:val="000D580F"/>
    <w:rsid w:val="00204594"/>
    <w:rsid w:val="002110C0"/>
    <w:rsid w:val="00325302"/>
    <w:rsid w:val="003F1279"/>
    <w:rsid w:val="004D463F"/>
    <w:rsid w:val="00507921"/>
    <w:rsid w:val="00561071"/>
    <w:rsid w:val="00674CA6"/>
    <w:rsid w:val="0076033B"/>
    <w:rsid w:val="008062BB"/>
    <w:rsid w:val="00875677"/>
    <w:rsid w:val="00946677"/>
    <w:rsid w:val="0095121A"/>
    <w:rsid w:val="009552DD"/>
    <w:rsid w:val="00974809"/>
    <w:rsid w:val="00A925C9"/>
    <w:rsid w:val="00C2439F"/>
    <w:rsid w:val="00C34618"/>
    <w:rsid w:val="00C76ED7"/>
    <w:rsid w:val="00CA4E9D"/>
    <w:rsid w:val="00EC7C24"/>
    <w:rsid w:val="00F01B03"/>
    <w:rsid w:val="00FA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2198B7"/>
  <w15:docId w15:val="{E767BAF0-E569-4607-B102-B1EFB8F0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21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25302"/>
    <w:pPr>
      <w:widowControl w:val="0"/>
      <w:autoSpaceDE w:val="0"/>
      <w:autoSpaceDN w:val="0"/>
      <w:adjustRightInd w:val="0"/>
      <w:spacing w:before="52" w:after="0" w:line="240" w:lineRule="auto"/>
      <w:ind w:left="810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25302"/>
    <w:pPr>
      <w:widowControl w:val="0"/>
      <w:autoSpaceDE w:val="0"/>
      <w:autoSpaceDN w:val="0"/>
      <w:adjustRightInd w:val="0"/>
      <w:spacing w:before="34" w:after="0" w:line="240" w:lineRule="auto"/>
      <w:ind w:left="810"/>
      <w:outlineLvl w:val="1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5302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25302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325302"/>
    <w:pPr>
      <w:widowControl w:val="0"/>
      <w:autoSpaceDE w:val="0"/>
      <w:autoSpaceDN w:val="0"/>
      <w:adjustRightInd w:val="0"/>
      <w:spacing w:before="160" w:after="0" w:line="240" w:lineRule="auto"/>
      <w:ind w:left="102" w:firstLine="707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325302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99"/>
    <w:qFormat/>
    <w:rsid w:val="00325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325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99"/>
    <w:locked/>
    <w:rsid w:val="000739FF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FA64D8"/>
    <w:pPr>
      <w:spacing w:before="100" w:beforeAutospacing="1" w:after="119" w:line="240" w:lineRule="auto"/>
    </w:pPr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14</Pages>
  <Words>2178</Words>
  <Characters>12420</Characters>
  <Application>Microsoft Office Word</Application>
  <DocSecurity>0</DocSecurity>
  <Lines>103</Lines>
  <Paragraphs>29</Paragraphs>
  <ScaleCrop>false</ScaleCrop>
  <Company/>
  <LinksUpToDate>false</LinksUpToDate>
  <CharactersWithSpaces>14569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 Королев</cp:lastModifiedBy>
  <cp:revision>11</cp:revision>
  <dcterms:created xsi:type="dcterms:W3CDTF">2020-11-13T08:49:00Z</dcterms:created>
  <dcterms:modified xsi:type="dcterms:W3CDTF">2025-10-22T08:55:00Z</dcterms:modified>
</cp:coreProperties>
</file>